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FB" w:rsidRDefault="00CC5EFB" w:rsidP="00CC5EFB">
      <w:pPr>
        <w:pStyle w:val="131"/>
        <w:rPr>
          <w:rFonts w:ascii="Times New Roman" w:hAnsi="Times New Roman"/>
          <w:b/>
          <w:sz w:val="24"/>
          <w:szCs w:val="24"/>
        </w:rPr>
      </w:pPr>
    </w:p>
    <w:p w:rsidR="00CC5EFB" w:rsidRPr="00CC5EFB" w:rsidRDefault="00CC5EFB" w:rsidP="00CC5E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EFB">
        <w:rPr>
          <w:rFonts w:ascii="Times New Roman" w:hAnsi="Times New Roman" w:cs="Times New Roman"/>
          <w:b/>
          <w:sz w:val="28"/>
          <w:szCs w:val="28"/>
        </w:rPr>
        <w:t>Х. Севостьянов Милютинский район</w:t>
      </w:r>
    </w:p>
    <w:p w:rsidR="00CC5EFB" w:rsidRPr="00CC5EFB" w:rsidRDefault="00CC5EFB" w:rsidP="00CC5E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EFB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CC5EFB" w:rsidRPr="00CC5EFB" w:rsidRDefault="00CC5EFB" w:rsidP="00CC5E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5EFB" w:rsidRPr="00CC5EFB" w:rsidRDefault="00682640" w:rsidP="0068264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EFB" w:rsidRPr="00CC5EFB" w:rsidRDefault="00CC5EFB" w:rsidP="00CC5E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EFB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CC5EFB" w:rsidRPr="00CC5EFB" w:rsidRDefault="00CC5EFB" w:rsidP="00CC5E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EFB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</w:p>
    <w:p w:rsidR="00CC5EFB" w:rsidRPr="00CC5EFB" w:rsidRDefault="00CC5EFB" w:rsidP="00CC5EFB">
      <w:pPr>
        <w:rPr>
          <w:rFonts w:ascii="Times New Roman" w:hAnsi="Times New Roman" w:cs="Times New Roman"/>
          <w:sz w:val="28"/>
          <w:szCs w:val="28"/>
          <w:u w:val="single"/>
        </w:rPr>
      </w:pPr>
      <w:r w:rsidRPr="00CC5EFB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CC5EFB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</w:t>
      </w:r>
      <w:r w:rsidR="008572B9">
        <w:rPr>
          <w:rFonts w:ascii="Times New Roman" w:hAnsi="Times New Roman" w:cs="Times New Roman"/>
          <w:sz w:val="28"/>
          <w:szCs w:val="28"/>
          <w:u w:val="single"/>
        </w:rPr>
        <w:t xml:space="preserve"> 5-</w:t>
      </w:r>
      <w:r w:rsidRPr="00CC5EFB">
        <w:rPr>
          <w:rFonts w:ascii="Times New Roman" w:hAnsi="Times New Roman" w:cs="Times New Roman"/>
          <w:sz w:val="28"/>
          <w:szCs w:val="28"/>
          <w:u w:val="single"/>
        </w:rPr>
        <w:t>9 класс</w:t>
      </w:r>
    </w:p>
    <w:p w:rsidR="00CC5EFB" w:rsidRPr="00CC5EFB" w:rsidRDefault="00CC5EFB" w:rsidP="00CC5EFB">
      <w:pPr>
        <w:rPr>
          <w:rFonts w:ascii="Times New Roman" w:hAnsi="Times New Roman" w:cs="Times New Roman"/>
          <w:sz w:val="28"/>
          <w:szCs w:val="28"/>
          <w:u w:val="single"/>
        </w:rPr>
      </w:pPr>
      <w:r w:rsidRPr="00CC5EFB">
        <w:rPr>
          <w:rFonts w:ascii="Times New Roman" w:hAnsi="Times New Roman" w:cs="Times New Roman"/>
          <w:sz w:val="28"/>
          <w:szCs w:val="28"/>
        </w:rPr>
        <w:t>Количество часов:</w:t>
      </w:r>
      <w:r w:rsidRPr="00CC5EFB">
        <w:rPr>
          <w:rFonts w:ascii="Times New Roman" w:hAnsi="Times New Roman" w:cs="Times New Roman"/>
          <w:sz w:val="28"/>
          <w:szCs w:val="28"/>
          <w:u w:val="single"/>
        </w:rPr>
        <w:t>101</w:t>
      </w:r>
      <w:r w:rsidR="008572B9">
        <w:rPr>
          <w:rFonts w:ascii="Times New Roman" w:hAnsi="Times New Roman" w:cs="Times New Roman"/>
          <w:sz w:val="28"/>
          <w:szCs w:val="28"/>
          <w:u w:val="single"/>
        </w:rPr>
        <w:t xml:space="preserve"> (7,8 кл), 10</w:t>
      </w:r>
      <w:r w:rsidR="005E3A09">
        <w:rPr>
          <w:rFonts w:ascii="Times New Roman" w:hAnsi="Times New Roman" w:cs="Times New Roman"/>
          <w:sz w:val="28"/>
          <w:szCs w:val="28"/>
          <w:u w:val="single"/>
        </w:rPr>
        <w:t>4 (5,6 кл)</w:t>
      </w:r>
    </w:p>
    <w:p w:rsidR="00CC5EFB" w:rsidRPr="00CC5EFB" w:rsidRDefault="00CC5EFB" w:rsidP="00CC5EFB">
      <w:pPr>
        <w:rPr>
          <w:rFonts w:ascii="Times New Roman" w:hAnsi="Times New Roman" w:cs="Times New Roman"/>
          <w:sz w:val="28"/>
          <w:szCs w:val="28"/>
        </w:rPr>
      </w:pPr>
      <w:r w:rsidRPr="00CC5EF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CC5EFB">
        <w:rPr>
          <w:rFonts w:ascii="Times New Roman" w:hAnsi="Times New Roman" w:cs="Times New Roman"/>
          <w:sz w:val="28"/>
          <w:szCs w:val="28"/>
          <w:u w:val="single"/>
        </w:rPr>
        <w:t>Ананьева Ольга Петровна</w:t>
      </w:r>
    </w:p>
    <w:p w:rsidR="00CC5EFB" w:rsidRPr="00CC5EFB" w:rsidRDefault="00CC5EFB" w:rsidP="00CC5E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5EFB" w:rsidRPr="00CC5EFB" w:rsidRDefault="00CC5EFB" w:rsidP="00CC5EFB">
      <w:pPr>
        <w:jc w:val="both"/>
        <w:rPr>
          <w:rFonts w:ascii="Times New Roman" w:hAnsi="Times New Roman" w:cs="Times New Roman"/>
          <w:sz w:val="28"/>
          <w:szCs w:val="28"/>
        </w:rPr>
      </w:pPr>
      <w:r w:rsidRPr="00CC5EFB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  <w:r w:rsidRPr="00CC5EFB">
        <w:rPr>
          <w:rFonts w:ascii="Times New Roman" w:hAnsi="Times New Roman" w:cs="Times New Roman"/>
          <w:sz w:val="28"/>
          <w:szCs w:val="28"/>
          <w:u w:val="single"/>
        </w:rPr>
        <w:t>Примерной программы основного общего образования по физической культуре и авторской программы «Комплексная программа физического воспитанияучащихся 1-11 классов» В. А. Ляха, А. А. Зданевича (М.; Просвещение, 2011).</w:t>
      </w:r>
    </w:p>
    <w:p w:rsidR="00CC5EFB" w:rsidRPr="00CC5EFB" w:rsidRDefault="00CC5EFB" w:rsidP="00CC5E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5EFB" w:rsidRDefault="00CC5EFB" w:rsidP="00CC5EFB">
      <w:pPr>
        <w:keepNext/>
        <w:autoSpaceDE w:val="0"/>
        <w:spacing w:line="252" w:lineRule="auto"/>
        <w:rPr>
          <w:b/>
          <w:bCs/>
          <w:caps/>
        </w:rPr>
        <w:sectPr w:rsidR="00CC5EFB" w:rsidSect="00CC5EFB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CC5EFB" w:rsidRDefault="00CC5EFB" w:rsidP="00CC5EFB">
      <w:pPr>
        <w:pStyle w:val="131"/>
        <w:rPr>
          <w:rFonts w:ascii="Times New Roman" w:hAnsi="Times New Roman"/>
          <w:b/>
          <w:sz w:val="24"/>
          <w:szCs w:val="24"/>
        </w:rPr>
      </w:pPr>
    </w:p>
    <w:p w:rsidR="00CC5EFB" w:rsidRDefault="00CC5EFB" w:rsidP="00CC5EFB">
      <w:pPr>
        <w:pStyle w:val="13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1.Пояснительная записка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C5EFB" w:rsidRDefault="00CC5EFB" w:rsidP="00CC5EFB">
      <w:pPr>
        <w:jc w:val="both"/>
        <w:rPr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Физическая культура — обязательный учебный курс в общеобразовательных учреждениях. Предмет «Физическая культура» в основной школе входит в предметную область «Физическая культура и основы безопасности жизнедеятельности» и является основой физического воспитания школьников. </w:t>
      </w:r>
    </w:p>
    <w:p w:rsidR="00CC5EFB" w:rsidRDefault="00CC5EFB" w:rsidP="00CC5EFB">
      <w:pPr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Рабочая программа основного общего образования по физической культуре для 5-9 классов (далее Рабочая программа) является составной частью основной общеобразовательной программы начального общего образования муниципального бюджетного общеобразовательного учреждения Россошанской ООШ  на 2018-2019 учебный год </w:t>
      </w:r>
    </w:p>
    <w:p w:rsidR="00CC5EFB" w:rsidRDefault="00CC5EFB" w:rsidP="00CC5EFB">
      <w:pPr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u w:val="single"/>
        </w:rPr>
        <w:t>Программы</w:t>
      </w:r>
      <w:r>
        <w:rPr>
          <w:rFonts w:ascii="Times New Roman" w:hAnsi="Times New Roman" w:cs="Times New Roman"/>
        </w:rPr>
        <w:t>:</w:t>
      </w:r>
    </w:p>
    <w:p w:rsidR="00CC5EFB" w:rsidRDefault="00CC5EFB" w:rsidP="00CC5E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- Примерная</w:t>
      </w:r>
      <w:r>
        <w:rPr>
          <w:rFonts w:ascii="Times New Roman" w:hAnsi="Times New Roman" w:cs="Times New Roman"/>
          <w:color w:val="000000"/>
          <w:spacing w:val="-1"/>
        </w:rPr>
        <w:t xml:space="preserve"> основная образовательная программа началь</w:t>
      </w:r>
      <w:r>
        <w:rPr>
          <w:rFonts w:ascii="Times New Roman" w:hAnsi="Times New Roman" w:cs="Times New Roman"/>
          <w:color w:val="000000"/>
          <w:spacing w:val="-3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CC5EFB" w:rsidRDefault="00CC5EFB" w:rsidP="00CC5E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-Примерные программы по учебным предметам. Физическая культура. 5-9 классы. – М.: Просвещение, 2013.</w:t>
      </w:r>
    </w:p>
    <w:p w:rsidR="00CC5EFB" w:rsidRDefault="00CC5EFB" w:rsidP="00CC5E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-Программы общеобразовательных учреждений. Физическая культура 5-9 классов. Авторы: В.И.Лях, А.А.Зданевич Физическая культура. 5-9 классы. – М.: Просвещение, 2013;</w:t>
      </w:r>
    </w:p>
    <w:p w:rsidR="00CC5EFB" w:rsidRDefault="00CC5EFB" w:rsidP="00CC5EFB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Основная образовательная программа основного общего образования МБОУ Россошанской ООШ</w:t>
      </w:r>
    </w:p>
    <w:p w:rsidR="00CC5EFB" w:rsidRDefault="00CC5EFB" w:rsidP="00CC5E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Постановления</w:t>
      </w:r>
      <w:r>
        <w:rPr>
          <w:rFonts w:ascii="Times New Roman" w:hAnsi="Times New Roman" w:cs="Times New Roman"/>
        </w:rPr>
        <w:t>:</w:t>
      </w:r>
    </w:p>
    <w:p w:rsidR="00CC5EFB" w:rsidRDefault="00CC5EFB" w:rsidP="00CC5E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CC5EFB" w:rsidRDefault="00CC5EFB" w:rsidP="00CC5E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Приказы</w:t>
      </w:r>
      <w:r>
        <w:rPr>
          <w:rFonts w:ascii="Times New Roman" w:hAnsi="Times New Roman" w:cs="Times New Roman"/>
        </w:rPr>
        <w:t>:</w:t>
      </w:r>
    </w:p>
    <w:p w:rsidR="00CC5EFB" w:rsidRDefault="00CC5EFB" w:rsidP="00CC5E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CC5EFB" w:rsidRDefault="00CC5EFB" w:rsidP="00CC5EFB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color w:val="222222"/>
        </w:rPr>
        <w:t xml:space="preserve">- приказ </w:t>
      </w:r>
      <w:r>
        <w:rPr>
          <w:rFonts w:ascii="Times New Roman" w:hAnsi="Times New Roman" w:cs="Times New Roman"/>
          <w:kern w:val="36"/>
        </w:rPr>
        <w:t>Минобрнауки России от 14.08.2015 № 825 «</w:t>
      </w:r>
      <w:r>
        <w:rPr>
          <w:rFonts w:ascii="Times New Roman" w:hAnsi="Times New Roman" w:cs="Times New Roman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>
        <w:rPr>
          <w:rFonts w:ascii="Times New Roman" w:hAnsi="Times New Roman" w:cs="Times New Roman"/>
          <w:kern w:val="36"/>
        </w:rPr>
        <w:t>;</w:t>
      </w:r>
    </w:p>
    <w:p w:rsidR="00CC5EFB" w:rsidRDefault="00CC5EFB" w:rsidP="00CC5EFB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>Письма:</w:t>
      </w:r>
    </w:p>
    <w:p w:rsidR="00CC5EFB" w:rsidRDefault="00CC5EFB" w:rsidP="00CC5E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</w:t>
      </w:r>
    </w:p>
    <w:p w:rsidR="00CC5EFB" w:rsidRDefault="00CC5EFB" w:rsidP="00CC5E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CC5EFB" w:rsidRDefault="00CC5EFB" w:rsidP="00CC5E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письмо Минобразования РО от 05.2018 г № 24/4.1 «О направлении рекомендаций»;</w:t>
      </w:r>
    </w:p>
    <w:p w:rsidR="00CC5EFB" w:rsidRDefault="00CC5EFB" w:rsidP="00CC5EFB">
      <w:pPr>
        <w:jc w:val="both"/>
        <w:rPr>
          <w:rStyle w:val="dash0410005f0431005f0437005f0430005f0446005f0020005f0441005f043f005f0438005f0441005f043a005f0430005f005fchar1char1"/>
        </w:rPr>
      </w:pPr>
      <w:r>
        <w:rPr>
          <w:rFonts w:ascii="Times New Roman" w:hAnsi="Times New Roman" w:cs="Times New Roman"/>
          <w:bCs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CC5EFB" w:rsidRDefault="00CC5EFB" w:rsidP="00CC5EFB">
      <w:pPr>
        <w:jc w:val="both"/>
      </w:pPr>
      <w:r>
        <w:rPr>
          <w:rFonts w:ascii="Times New Roman" w:hAnsi="Times New Roman"/>
          <w:b/>
          <w:sz w:val="24"/>
          <w:szCs w:val="24"/>
        </w:rPr>
        <w:t>Главная цель</w:t>
      </w:r>
      <w:r>
        <w:rPr>
          <w:rFonts w:ascii="Times New Roman" w:hAnsi="Times New Roman"/>
          <w:sz w:val="24"/>
          <w:szCs w:val="24"/>
        </w:rPr>
        <w:t xml:space="preserve"> развития отечественной системы школьного образования определяется как формирование личности, готовой к активной творческой самореализации в пространстве общечеловеческой культуры. Физическая культура, как любой другой предмет, включённый в учебный план, также ориентирована на достижение этой цели. В свою очередь, </w:t>
      </w:r>
      <w:r>
        <w:rPr>
          <w:rFonts w:ascii="Times New Roman" w:hAnsi="Times New Roman"/>
          <w:b/>
          <w:sz w:val="24"/>
          <w:szCs w:val="24"/>
        </w:rPr>
        <w:t>специфической целью</w:t>
      </w:r>
      <w:r>
        <w:rPr>
          <w:rFonts w:ascii="Times New Roman" w:hAnsi="Times New Roman"/>
          <w:sz w:val="24"/>
          <w:szCs w:val="24"/>
        </w:rPr>
        <w:t xml:space="preserve">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CC5EFB" w:rsidRDefault="00CC5EFB" w:rsidP="008E52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Образовательный процесс учебного предмета «Физическая культура» в основной школе направлен на решение следующих </w:t>
      </w:r>
      <w:r>
        <w:rPr>
          <w:rFonts w:ascii="Times New Roman" w:hAnsi="Times New Roman"/>
          <w:b/>
          <w:sz w:val="24"/>
          <w:szCs w:val="24"/>
        </w:rPr>
        <w:t>задач</w:t>
      </w:r>
      <w:r>
        <w:rPr>
          <w:rFonts w:ascii="Times New Roman" w:hAnsi="Times New Roman"/>
          <w:sz w:val="24"/>
          <w:szCs w:val="24"/>
        </w:rPr>
        <w:t>:</w:t>
      </w:r>
    </w:p>
    <w:p w:rsidR="00CC5EFB" w:rsidRDefault="00CC5EFB" w:rsidP="00F21905">
      <w:pPr>
        <w:pStyle w:val="131"/>
        <w:numPr>
          <w:ilvl w:val="0"/>
          <w:numId w:val="2"/>
        </w:numPr>
        <w:spacing w:line="240" w:lineRule="auto"/>
        <w:ind w:left="1276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CC5EFB" w:rsidRDefault="00CC5EFB" w:rsidP="00F21905">
      <w:pPr>
        <w:pStyle w:val="131"/>
        <w:numPr>
          <w:ilvl w:val="0"/>
          <w:numId w:val="2"/>
        </w:numPr>
        <w:spacing w:line="240" w:lineRule="auto"/>
        <w:ind w:left="1276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основам базовых видов двигательных действий;</w:t>
      </w:r>
    </w:p>
    <w:p w:rsidR="00CC5EFB" w:rsidRDefault="00CC5EFB" w:rsidP="00F21905">
      <w:pPr>
        <w:pStyle w:val="131"/>
        <w:numPr>
          <w:ilvl w:val="0"/>
          <w:numId w:val="2"/>
        </w:numPr>
        <w:spacing w:line="240" w:lineRule="auto"/>
        <w:ind w:left="1276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</w:t>
      </w:r>
      <w:r>
        <w:rPr>
          <w:rFonts w:ascii="Times New Roman" w:hAnsi="Times New Roman"/>
          <w:sz w:val="24"/>
          <w:szCs w:val="24"/>
        </w:rPr>
        <w:lastRenderedPageBreak/>
        <w:t>основных параметров движений) и кондиционных способностей (скоростно-силовых, скоростных, выносливости, силы и гибкости);</w:t>
      </w:r>
    </w:p>
    <w:p w:rsidR="00CC5EFB" w:rsidRDefault="00CC5EFB" w:rsidP="00F21905">
      <w:pPr>
        <w:pStyle w:val="131"/>
        <w:numPr>
          <w:ilvl w:val="0"/>
          <w:numId w:val="2"/>
        </w:numPr>
        <w:spacing w:line="240" w:lineRule="auto"/>
        <w:ind w:left="1276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CC5EFB" w:rsidRDefault="00CC5EFB" w:rsidP="00F21905">
      <w:pPr>
        <w:pStyle w:val="131"/>
        <w:numPr>
          <w:ilvl w:val="0"/>
          <w:numId w:val="2"/>
        </w:numPr>
        <w:spacing w:line="240" w:lineRule="auto"/>
        <w:ind w:left="1276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выработку представлений о физической культуре личности и приёмах самоконтроля;</w:t>
      </w:r>
    </w:p>
    <w:p w:rsidR="00CC5EFB" w:rsidRDefault="00CC5EFB" w:rsidP="00F21905">
      <w:pPr>
        <w:pStyle w:val="131"/>
        <w:numPr>
          <w:ilvl w:val="0"/>
          <w:numId w:val="2"/>
        </w:numPr>
        <w:spacing w:line="240" w:lineRule="auto"/>
        <w:ind w:left="1276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CC5EFB" w:rsidRDefault="00CC5EFB" w:rsidP="00F21905">
      <w:pPr>
        <w:pStyle w:val="131"/>
        <w:numPr>
          <w:ilvl w:val="0"/>
          <w:numId w:val="2"/>
        </w:numPr>
        <w:spacing w:line="240" w:lineRule="auto"/>
        <w:ind w:left="1276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CC5EFB" w:rsidRDefault="00CC5EFB" w:rsidP="00F21905">
      <w:pPr>
        <w:pStyle w:val="131"/>
        <w:numPr>
          <w:ilvl w:val="0"/>
          <w:numId w:val="2"/>
        </w:numPr>
        <w:spacing w:line="240" w:lineRule="auto"/>
        <w:ind w:left="1276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CC5EFB" w:rsidRDefault="00CC5EFB" w:rsidP="00F21905">
      <w:pPr>
        <w:pStyle w:val="131"/>
        <w:numPr>
          <w:ilvl w:val="0"/>
          <w:numId w:val="2"/>
        </w:numPr>
        <w:spacing w:line="240" w:lineRule="auto"/>
        <w:ind w:left="1276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адекватной оценки собственных физических возможностей;</w:t>
      </w:r>
    </w:p>
    <w:p w:rsidR="00CC5EFB" w:rsidRDefault="00CC5EFB" w:rsidP="00F21905">
      <w:pPr>
        <w:pStyle w:val="131"/>
        <w:numPr>
          <w:ilvl w:val="0"/>
          <w:numId w:val="2"/>
        </w:numPr>
        <w:spacing w:line="240" w:lineRule="auto"/>
        <w:ind w:left="1276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CC5EFB" w:rsidRDefault="00CC5EFB" w:rsidP="00F21905">
      <w:pPr>
        <w:pStyle w:val="131"/>
        <w:numPr>
          <w:ilvl w:val="0"/>
          <w:numId w:val="2"/>
        </w:numPr>
        <w:spacing w:line="240" w:lineRule="auto"/>
        <w:ind w:left="1276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содействие развитию психических процессов и обучение основам психическойсаморегуляции.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«Физическая культура» изучается с 5 по 9 класс из расчёта 3 ч в неделю: в 5 классе — 102 ч, в 6 классе — 102 ч, в 7 классе — 102ч , в 8 классе — 102 ч, в 9 классе — 102 ч. Третий час на преподавание учебного предмета «Физическая культура» был введён приказом Минобрнауки от 30 августа2010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рассчитана на 3 ч в неделю</w:t>
      </w:r>
    </w:p>
    <w:p w:rsidR="00CC5EFB" w:rsidRDefault="00CC5EFB" w:rsidP="00CE688C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CC5EFB" w:rsidRPr="00CE688C" w:rsidRDefault="00CC5EFB" w:rsidP="00F21905">
      <w:pPr>
        <w:pStyle w:val="131"/>
        <w:numPr>
          <w:ilvl w:val="0"/>
          <w:numId w:val="24"/>
        </w:numPr>
        <w:rPr>
          <w:rFonts w:ascii="Times New Roman" w:hAnsi="Times New Roman"/>
          <w:b/>
          <w:sz w:val="28"/>
          <w:szCs w:val="28"/>
        </w:rPr>
      </w:pPr>
      <w:r w:rsidRPr="00CE688C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5-9 классов направлена на достижение учащимися личностных, метапредметных и предметных результатов по физической культуре.</w:t>
      </w:r>
    </w:p>
    <w:p w:rsidR="00CC5EFB" w:rsidRDefault="00CC5EFB" w:rsidP="00CC5EF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воспитание чувства ответственности и долга перед Родиной;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lastRenderedPageBreak/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общественнойпрактики, учитывающего социальное, культурное, языковое, духовное многообразие современного мира;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готовности и способности вести диалог с другими людьми и достигать в нём взаимопонимания;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участие в школьном самоуправлении иобщественной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C5EFB" w:rsidRPr="008E52A4" w:rsidRDefault="00CC5EFB" w:rsidP="00F21905">
      <w:pPr>
        <w:pStyle w:val="131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программного материала проявляются в следующих областях культуры.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познавательной культуры:</w:t>
      </w:r>
    </w:p>
    <w:p w:rsidR="00CC5EFB" w:rsidRPr="008E52A4" w:rsidRDefault="00CC5EFB" w:rsidP="00F21905">
      <w:pPr>
        <w:pStyle w:val="131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знаниями об индивидуальных особенностяхфизического развития и физической подготовленности, о соответствии их возрастно-половым нормативам;</w:t>
      </w:r>
    </w:p>
    <w:p w:rsidR="00CC5EFB" w:rsidRPr="008E52A4" w:rsidRDefault="00CC5EFB" w:rsidP="00F21905">
      <w:pPr>
        <w:pStyle w:val="131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CC5EFB" w:rsidRPr="008E52A4" w:rsidRDefault="00CC5EFB" w:rsidP="00F21905">
      <w:pPr>
        <w:pStyle w:val="131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lastRenderedPageBreak/>
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нравственной культуры:</w:t>
      </w:r>
    </w:p>
    <w:p w:rsidR="00CC5EFB" w:rsidRPr="008E52A4" w:rsidRDefault="00CC5EFB" w:rsidP="00F21905">
      <w:pPr>
        <w:pStyle w:val="131"/>
        <w:numPr>
          <w:ilvl w:val="0"/>
          <w:numId w:val="5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CC5EFB" w:rsidRPr="008E52A4" w:rsidRDefault="00CC5EFB" w:rsidP="00F21905">
      <w:pPr>
        <w:pStyle w:val="131"/>
        <w:numPr>
          <w:ilvl w:val="0"/>
          <w:numId w:val="5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CC5EFB" w:rsidRPr="008E52A4" w:rsidRDefault="00CC5EFB" w:rsidP="00F21905">
      <w:pPr>
        <w:pStyle w:val="131"/>
        <w:numPr>
          <w:ilvl w:val="0"/>
          <w:numId w:val="5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трудовой культуры:</w:t>
      </w:r>
    </w:p>
    <w:p w:rsidR="00CC5EFB" w:rsidRPr="008E52A4" w:rsidRDefault="00CC5EFB" w:rsidP="00F21905">
      <w:pPr>
        <w:pStyle w:val="131"/>
        <w:numPr>
          <w:ilvl w:val="0"/>
          <w:numId w:val="6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планировать режим дня, обеспечивать оптимальное сочетание умственных, физических нагрузок и отдыха;</w:t>
      </w:r>
    </w:p>
    <w:p w:rsidR="00CC5EFB" w:rsidRPr="008E52A4" w:rsidRDefault="00CC5EFB" w:rsidP="00F21905">
      <w:pPr>
        <w:pStyle w:val="131"/>
        <w:numPr>
          <w:ilvl w:val="0"/>
          <w:numId w:val="6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CC5EFB" w:rsidRPr="008E52A4" w:rsidRDefault="00CC5EFB" w:rsidP="00F21905">
      <w:pPr>
        <w:pStyle w:val="131"/>
        <w:numPr>
          <w:ilvl w:val="0"/>
          <w:numId w:val="6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эстетической культуры:</w:t>
      </w:r>
    </w:p>
    <w:p w:rsidR="00CC5EFB" w:rsidRPr="008E52A4" w:rsidRDefault="00CC5EFB" w:rsidP="00F21905">
      <w:pPr>
        <w:pStyle w:val="131"/>
        <w:numPr>
          <w:ilvl w:val="0"/>
          <w:numId w:val="7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CC5EFB" w:rsidRPr="008E52A4" w:rsidRDefault="00CC5EFB" w:rsidP="00F21905">
      <w:pPr>
        <w:pStyle w:val="131"/>
        <w:numPr>
          <w:ilvl w:val="0"/>
          <w:numId w:val="7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формирование потребности иметь хорошее телосложение в соответствии с принятыми нормами и представлениями;</w:t>
      </w:r>
    </w:p>
    <w:p w:rsidR="00CC5EFB" w:rsidRPr="008E52A4" w:rsidRDefault="00CC5EFB" w:rsidP="00F21905">
      <w:pPr>
        <w:pStyle w:val="131"/>
        <w:numPr>
          <w:ilvl w:val="0"/>
          <w:numId w:val="7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формирование культуры движений, умения передвигаться легко, красиво, непринуждённо.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коммуникативной культуры:</w:t>
      </w:r>
    </w:p>
    <w:p w:rsidR="00CC5EFB" w:rsidRPr="008E52A4" w:rsidRDefault="00CC5EFB" w:rsidP="00F21905">
      <w:pPr>
        <w:pStyle w:val="131"/>
        <w:numPr>
          <w:ilvl w:val="0"/>
          <w:numId w:val="8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CC5EFB" w:rsidRPr="008E52A4" w:rsidRDefault="00CC5EFB" w:rsidP="00F21905">
      <w:pPr>
        <w:pStyle w:val="131"/>
        <w:numPr>
          <w:ilvl w:val="0"/>
          <w:numId w:val="8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</w:t>
      </w:r>
    </w:p>
    <w:p w:rsidR="00CC5EFB" w:rsidRPr="008E52A4" w:rsidRDefault="00CC5EFB" w:rsidP="00F21905">
      <w:pPr>
        <w:pStyle w:val="131"/>
        <w:numPr>
          <w:ilvl w:val="0"/>
          <w:numId w:val="8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физической культуры:</w:t>
      </w:r>
    </w:p>
    <w:p w:rsidR="00CC5EFB" w:rsidRPr="008E52A4" w:rsidRDefault="00CC5EFB" w:rsidP="00F21905">
      <w:pPr>
        <w:pStyle w:val="131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умениями:</w:t>
      </w:r>
    </w:p>
    <w:p w:rsidR="00CC5EFB" w:rsidRPr="008E52A4" w:rsidRDefault="00CC5EFB" w:rsidP="00F21905">
      <w:pPr>
        <w:pStyle w:val="131"/>
        <w:numPr>
          <w:ilvl w:val="1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lastRenderedPageBreak/>
        <w:t>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«перешагивание»;</w:t>
      </w:r>
    </w:p>
    <w:p w:rsidR="00CC5EFB" w:rsidRPr="008E52A4" w:rsidRDefault="00CC5EFB" w:rsidP="00F21905">
      <w:pPr>
        <w:pStyle w:val="131"/>
        <w:numPr>
          <w:ilvl w:val="1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 метаниях на дальность и на меткость: метать малый мяч и мяч 150 г с места и с разбега (10—12 м) с использованием четырёхшажного варианта бросковых шагов с соблюдением ритма; 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</w:r>
    </w:p>
    <w:p w:rsidR="00CC5EFB" w:rsidRPr="008E52A4" w:rsidRDefault="00CC5EFB" w:rsidP="00F21905">
      <w:pPr>
        <w:pStyle w:val="131"/>
        <w:numPr>
          <w:ilvl w:val="1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 гимнастических и акробатических упражнениях: выполнять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полу шпагат, «мост» и поворот в упор стоя на одном колене (девочки);</w:t>
      </w:r>
    </w:p>
    <w:p w:rsidR="00CC5EFB" w:rsidRPr="008E52A4" w:rsidRDefault="00CC5EFB" w:rsidP="008E52A4">
      <w:pPr>
        <w:pStyle w:val="1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5EFB" w:rsidRPr="008E52A4" w:rsidRDefault="00CC5EFB" w:rsidP="00F21905">
      <w:pPr>
        <w:pStyle w:val="131"/>
        <w:numPr>
          <w:ilvl w:val="1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 спортивных играх: играть в одну из спортивных игр (по упрощённым правилам);</w:t>
      </w:r>
    </w:p>
    <w:p w:rsidR="00CC5EFB" w:rsidRPr="008E52A4" w:rsidRDefault="00CC5EFB" w:rsidP="00F21905">
      <w:pPr>
        <w:pStyle w:val="131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демонстрировать результаты не ниже, чем средний уровень основных физических способностей;</w:t>
      </w:r>
    </w:p>
    <w:p w:rsidR="00CC5EFB" w:rsidRPr="008E52A4" w:rsidRDefault="00CC5EFB" w:rsidP="00F21905">
      <w:pPr>
        <w:pStyle w:val="131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CC5EFB" w:rsidRPr="008E52A4" w:rsidRDefault="00CC5EFB" w:rsidP="00F21905">
      <w:pPr>
        <w:pStyle w:val="131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владеть способами спортивной деятельности: участвовать в соревновании по легкоатлетическому четырёхборью: бег 60 м, прыжок в длину или в высоту с разбега, метание, бег на выносливость; участвовать в соревнованиях по одному из видов спорта;</w:t>
      </w:r>
    </w:p>
    <w:p w:rsidR="00CC5EFB" w:rsidRPr="008E52A4" w:rsidRDefault="00CC5EFB" w:rsidP="00F21905">
      <w:pPr>
        <w:pStyle w:val="131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 xml:space="preserve">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2A4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CC5EFB" w:rsidRPr="008E52A4" w:rsidRDefault="00CC5EFB" w:rsidP="00F21905">
      <w:pPr>
        <w:pStyle w:val="131"/>
        <w:numPr>
          <w:ilvl w:val="0"/>
          <w:numId w:val="1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C5EFB" w:rsidRPr="008E52A4" w:rsidRDefault="00CC5EFB" w:rsidP="00F21905">
      <w:pPr>
        <w:pStyle w:val="131"/>
        <w:numPr>
          <w:ilvl w:val="0"/>
          <w:numId w:val="1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C5EFB" w:rsidRPr="008E52A4" w:rsidRDefault="00CC5EFB" w:rsidP="00F21905">
      <w:pPr>
        <w:pStyle w:val="131"/>
        <w:numPr>
          <w:ilvl w:val="0"/>
          <w:numId w:val="1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C5EFB" w:rsidRPr="008E52A4" w:rsidRDefault="00CC5EFB" w:rsidP="00F21905">
      <w:pPr>
        <w:pStyle w:val="131"/>
        <w:numPr>
          <w:ilvl w:val="0"/>
          <w:numId w:val="1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CC5EFB" w:rsidRPr="008E52A4" w:rsidRDefault="00CC5EFB" w:rsidP="00F21905">
      <w:pPr>
        <w:pStyle w:val="131"/>
        <w:numPr>
          <w:ilvl w:val="0"/>
          <w:numId w:val="1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C5EFB" w:rsidRPr="008E52A4" w:rsidRDefault="00CC5EFB" w:rsidP="00F21905">
      <w:pPr>
        <w:pStyle w:val="131"/>
        <w:numPr>
          <w:ilvl w:val="0"/>
          <w:numId w:val="1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</w:t>
      </w:r>
    </w:p>
    <w:p w:rsidR="00CC5EFB" w:rsidRPr="008E52A4" w:rsidRDefault="00CC5EFB" w:rsidP="00F21905">
      <w:pPr>
        <w:pStyle w:val="131"/>
        <w:numPr>
          <w:ilvl w:val="0"/>
          <w:numId w:val="1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CC5EFB" w:rsidRPr="008E52A4" w:rsidRDefault="00CC5EFB" w:rsidP="00F21905">
      <w:pPr>
        <w:pStyle w:val="131"/>
        <w:numPr>
          <w:ilvl w:val="0"/>
          <w:numId w:val="1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формулировать, аргументировать и отстаивать своё мнение;</w:t>
      </w:r>
    </w:p>
    <w:p w:rsidR="00CC5EFB" w:rsidRPr="008E52A4" w:rsidRDefault="00CC5EFB" w:rsidP="00F21905">
      <w:pPr>
        <w:pStyle w:val="131"/>
        <w:numPr>
          <w:ilvl w:val="0"/>
          <w:numId w:val="1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Метапредметные результаты проявляются в различных областях культуры.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познавательной культуры:</w:t>
      </w:r>
    </w:p>
    <w:p w:rsidR="00CC5EFB" w:rsidRPr="008E52A4" w:rsidRDefault="00CC5EFB" w:rsidP="00F21905">
      <w:pPr>
        <w:pStyle w:val="131"/>
        <w:numPr>
          <w:ilvl w:val="0"/>
          <w:numId w:val="11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CC5EFB" w:rsidRPr="008E52A4" w:rsidRDefault="00CC5EFB" w:rsidP="00F21905">
      <w:pPr>
        <w:pStyle w:val="131"/>
        <w:numPr>
          <w:ilvl w:val="0"/>
          <w:numId w:val="11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CC5EFB" w:rsidRPr="008E52A4" w:rsidRDefault="00CC5EFB" w:rsidP="00F21905">
      <w:pPr>
        <w:pStyle w:val="131"/>
        <w:numPr>
          <w:ilvl w:val="0"/>
          <w:numId w:val="11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понимание физической культуры как средства организации и активного ведения здорового образа жизни, профилактики вредных привычек и девиантного (отклоняющегося от норм) поведения.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нравственной культуры:</w:t>
      </w:r>
    </w:p>
    <w:p w:rsidR="00CC5EFB" w:rsidRPr="008E52A4" w:rsidRDefault="00CC5EFB" w:rsidP="00F21905">
      <w:pPr>
        <w:pStyle w:val="131"/>
        <w:numPr>
          <w:ilvl w:val="0"/>
          <w:numId w:val="12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CC5EFB" w:rsidRPr="008E52A4" w:rsidRDefault="00CC5EFB" w:rsidP="00F21905">
      <w:pPr>
        <w:pStyle w:val="131"/>
        <w:numPr>
          <w:ilvl w:val="0"/>
          <w:numId w:val="12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CC5EFB" w:rsidRPr="008E52A4" w:rsidRDefault="00CC5EFB" w:rsidP="00F21905">
      <w:pPr>
        <w:pStyle w:val="131"/>
        <w:numPr>
          <w:ilvl w:val="0"/>
          <w:numId w:val="12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трудовой культуры:</w:t>
      </w:r>
    </w:p>
    <w:p w:rsidR="00CC5EFB" w:rsidRPr="008E52A4" w:rsidRDefault="00CC5EFB" w:rsidP="00F21905">
      <w:pPr>
        <w:pStyle w:val="131"/>
        <w:numPr>
          <w:ilvl w:val="0"/>
          <w:numId w:val="13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CC5EFB" w:rsidRPr="008E52A4" w:rsidRDefault="00CC5EFB" w:rsidP="00F21905">
      <w:pPr>
        <w:pStyle w:val="131"/>
        <w:numPr>
          <w:ilvl w:val="0"/>
          <w:numId w:val="13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CC5EFB" w:rsidRPr="008E52A4" w:rsidRDefault="00CC5EFB" w:rsidP="00F21905">
      <w:pPr>
        <w:pStyle w:val="131"/>
        <w:numPr>
          <w:ilvl w:val="0"/>
          <w:numId w:val="13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эстетической культуры:</w:t>
      </w:r>
    </w:p>
    <w:p w:rsidR="00CC5EFB" w:rsidRPr="008E52A4" w:rsidRDefault="00CC5EFB" w:rsidP="00F21905">
      <w:pPr>
        <w:pStyle w:val="131"/>
        <w:numPr>
          <w:ilvl w:val="0"/>
          <w:numId w:val="14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lastRenderedPageBreak/>
        <w:t>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CC5EFB" w:rsidRPr="008E52A4" w:rsidRDefault="00CC5EFB" w:rsidP="00F21905">
      <w:pPr>
        <w:pStyle w:val="131"/>
        <w:numPr>
          <w:ilvl w:val="0"/>
          <w:numId w:val="14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CC5EFB" w:rsidRPr="008E52A4" w:rsidRDefault="00CC5EFB" w:rsidP="00F21905">
      <w:pPr>
        <w:pStyle w:val="131"/>
        <w:numPr>
          <w:ilvl w:val="0"/>
          <w:numId w:val="14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коммуникативной культуры:</w:t>
      </w:r>
    </w:p>
    <w:p w:rsidR="00CC5EFB" w:rsidRPr="008E52A4" w:rsidRDefault="00CC5EFB" w:rsidP="00F21905">
      <w:pPr>
        <w:pStyle w:val="131"/>
        <w:numPr>
          <w:ilvl w:val="0"/>
          <w:numId w:val="15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CC5EFB" w:rsidRPr="008E52A4" w:rsidRDefault="00CC5EFB" w:rsidP="00F21905">
      <w:pPr>
        <w:pStyle w:val="131"/>
        <w:numPr>
          <w:ilvl w:val="0"/>
          <w:numId w:val="15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CC5EFB" w:rsidRPr="008E52A4" w:rsidRDefault="00CC5EFB" w:rsidP="00F21905">
      <w:pPr>
        <w:pStyle w:val="131"/>
        <w:numPr>
          <w:ilvl w:val="0"/>
          <w:numId w:val="15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физической культуры:</w:t>
      </w:r>
    </w:p>
    <w:p w:rsidR="00CC5EFB" w:rsidRPr="008E52A4" w:rsidRDefault="00CC5EFB" w:rsidP="00F21905">
      <w:pPr>
        <w:pStyle w:val="131"/>
        <w:numPr>
          <w:ilvl w:val="0"/>
          <w:numId w:val="16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CC5EFB" w:rsidRPr="008E52A4" w:rsidRDefault="00CC5EFB" w:rsidP="00F21905">
      <w:pPr>
        <w:pStyle w:val="131"/>
        <w:numPr>
          <w:ilvl w:val="0"/>
          <w:numId w:val="16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CC5EFB" w:rsidRPr="008E52A4" w:rsidRDefault="00CC5EFB" w:rsidP="00F21905">
      <w:pPr>
        <w:pStyle w:val="131"/>
        <w:numPr>
          <w:ilvl w:val="0"/>
          <w:numId w:val="16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2A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В основной школе 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</w:t>
      </w:r>
    </w:p>
    <w:p w:rsidR="00CC5EFB" w:rsidRPr="008E52A4" w:rsidRDefault="00CC5EFB" w:rsidP="00F21905">
      <w:pPr>
        <w:pStyle w:val="131"/>
        <w:numPr>
          <w:ilvl w:val="0"/>
          <w:numId w:val="17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CC5EFB" w:rsidRPr="008E52A4" w:rsidRDefault="00CC5EFB" w:rsidP="00F21905">
      <w:pPr>
        <w:pStyle w:val="131"/>
        <w:numPr>
          <w:ilvl w:val="0"/>
          <w:numId w:val="17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CC5EFB" w:rsidRPr="008E52A4" w:rsidRDefault="00CC5EFB" w:rsidP="00F21905">
      <w:pPr>
        <w:pStyle w:val="131"/>
        <w:numPr>
          <w:ilvl w:val="0"/>
          <w:numId w:val="17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lastRenderedPageBreak/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.</w:t>
      </w:r>
    </w:p>
    <w:p w:rsidR="00CC5EFB" w:rsidRPr="008E52A4" w:rsidRDefault="00CC5EFB" w:rsidP="00F21905">
      <w:pPr>
        <w:pStyle w:val="131"/>
        <w:numPr>
          <w:ilvl w:val="0"/>
          <w:numId w:val="17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 xml:space="preserve">   освоение      умения    оказывать первую помощь при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CC5EFB" w:rsidRPr="008E52A4" w:rsidRDefault="00CC5EFB" w:rsidP="00F21905">
      <w:pPr>
        <w:pStyle w:val="131"/>
        <w:numPr>
          <w:ilvl w:val="0"/>
          <w:numId w:val="17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CC5EFB" w:rsidRPr="008E52A4" w:rsidRDefault="00CC5EFB" w:rsidP="00F21905">
      <w:pPr>
        <w:pStyle w:val="131"/>
        <w:numPr>
          <w:ilvl w:val="0"/>
          <w:numId w:val="17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Предметные результат</w:t>
      </w:r>
      <w:r w:rsidR="008E52A4">
        <w:rPr>
          <w:rFonts w:ascii="Times New Roman" w:hAnsi="Times New Roman" w:cs="Times New Roman"/>
          <w:sz w:val="24"/>
          <w:szCs w:val="24"/>
        </w:rPr>
        <w:t>ы, так же как личностные и мета</w:t>
      </w:r>
      <w:r w:rsidRPr="008E52A4">
        <w:rPr>
          <w:rFonts w:ascii="Times New Roman" w:hAnsi="Times New Roman" w:cs="Times New Roman"/>
          <w:sz w:val="24"/>
          <w:szCs w:val="24"/>
        </w:rPr>
        <w:t xml:space="preserve">предметные, проявляются в разных областях культуры. 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познавательной культуры:</w:t>
      </w:r>
    </w:p>
    <w:p w:rsidR="00CC5EFB" w:rsidRPr="008E52A4" w:rsidRDefault="00CC5EFB" w:rsidP="00F21905">
      <w:pPr>
        <w:pStyle w:val="131"/>
        <w:numPr>
          <w:ilvl w:val="0"/>
          <w:numId w:val="18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CC5EFB" w:rsidRPr="008E52A4" w:rsidRDefault="00CC5EFB" w:rsidP="00F21905">
      <w:pPr>
        <w:pStyle w:val="131"/>
        <w:numPr>
          <w:ilvl w:val="0"/>
          <w:numId w:val="18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знания основных направлений развития физической культуры в обществе, их целей, задач и форм организации;</w:t>
      </w:r>
    </w:p>
    <w:p w:rsidR="00CC5EFB" w:rsidRPr="008E52A4" w:rsidRDefault="00CC5EFB" w:rsidP="00F21905">
      <w:pPr>
        <w:pStyle w:val="131"/>
        <w:numPr>
          <w:ilvl w:val="0"/>
          <w:numId w:val="18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нравственной культуры:</w:t>
      </w:r>
    </w:p>
    <w:p w:rsidR="00CC5EFB" w:rsidRPr="008E52A4" w:rsidRDefault="00CC5EFB" w:rsidP="00F21905">
      <w:pPr>
        <w:pStyle w:val="131"/>
        <w:numPr>
          <w:ilvl w:val="0"/>
          <w:numId w:val="19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CC5EFB" w:rsidRPr="008E52A4" w:rsidRDefault="00CC5EFB" w:rsidP="00F21905">
      <w:pPr>
        <w:pStyle w:val="131"/>
        <w:numPr>
          <w:ilvl w:val="0"/>
          <w:numId w:val="19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CC5EFB" w:rsidRPr="008E52A4" w:rsidRDefault="00CC5EFB" w:rsidP="00F21905">
      <w:pPr>
        <w:pStyle w:val="131"/>
        <w:numPr>
          <w:ilvl w:val="0"/>
          <w:numId w:val="19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lastRenderedPageBreak/>
        <w:t>В области трудовой культуры:</w:t>
      </w:r>
    </w:p>
    <w:p w:rsidR="00CC5EFB" w:rsidRPr="008E52A4" w:rsidRDefault="00CC5EFB" w:rsidP="00F21905">
      <w:pPr>
        <w:pStyle w:val="131"/>
        <w:numPr>
          <w:ilvl w:val="0"/>
          <w:numId w:val="2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способность преодолевать трудности, добросовестно выполнять учебные задания по технической и физической подготовке;</w:t>
      </w:r>
    </w:p>
    <w:p w:rsidR="00CC5EFB" w:rsidRPr="008E52A4" w:rsidRDefault="00CC5EFB" w:rsidP="00F21905">
      <w:pPr>
        <w:pStyle w:val="131"/>
        <w:numPr>
          <w:ilvl w:val="0"/>
          <w:numId w:val="2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CC5EFB" w:rsidRPr="008E52A4" w:rsidRDefault="00CC5EFB" w:rsidP="00F21905">
      <w:pPr>
        <w:pStyle w:val="131"/>
        <w:numPr>
          <w:ilvl w:val="0"/>
          <w:numId w:val="20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эстетической культуры:</w:t>
      </w:r>
    </w:p>
    <w:p w:rsidR="00CC5EFB" w:rsidRPr="008E52A4" w:rsidRDefault="00CC5EFB" w:rsidP="00F21905">
      <w:pPr>
        <w:pStyle w:val="131"/>
        <w:numPr>
          <w:ilvl w:val="0"/>
          <w:numId w:val="21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зависимостиотиндивидуальныхособенностейфизического развития;</w:t>
      </w:r>
    </w:p>
    <w:p w:rsidR="00CC5EFB" w:rsidRPr="008E52A4" w:rsidRDefault="00CC5EFB" w:rsidP="00F21905">
      <w:pPr>
        <w:pStyle w:val="131"/>
        <w:numPr>
          <w:ilvl w:val="0"/>
          <w:numId w:val="21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CC5EFB" w:rsidRPr="008E52A4" w:rsidRDefault="00CC5EFB" w:rsidP="00F21905">
      <w:pPr>
        <w:pStyle w:val="131"/>
        <w:numPr>
          <w:ilvl w:val="0"/>
          <w:numId w:val="21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CC5EFB" w:rsidRPr="008E52A4" w:rsidRDefault="00CC5EFB" w:rsidP="008E52A4">
      <w:pPr>
        <w:pStyle w:val="131"/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коммуникативной культуры:</w:t>
      </w:r>
    </w:p>
    <w:p w:rsidR="00CC5EFB" w:rsidRPr="008E52A4" w:rsidRDefault="00CC5EFB" w:rsidP="00F21905">
      <w:pPr>
        <w:pStyle w:val="131"/>
        <w:numPr>
          <w:ilvl w:val="0"/>
          <w:numId w:val="22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способность интересно и доступно излагать знания о физической культуре, умело применяя соответствующие понятия и термины;</w:t>
      </w:r>
    </w:p>
    <w:p w:rsidR="00CC5EFB" w:rsidRPr="008E52A4" w:rsidRDefault="00CC5EFB" w:rsidP="00F21905">
      <w:pPr>
        <w:pStyle w:val="131"/>
        <w:numPr>
          <w:ilvl w:val="0"/>
          <w:numId w:val="22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умение определять задачи занятий физическими упражнениями, включёнными в содержание школьной программы, аргументировать, как их следует организовывать и проводить;</w:t>
      </w:r>
    </w:p>
    <w:p w:rsidR="00CC5EFB" w:rsidRPr="008E52A4" w:rsidRDefault="00CC5EFB" w:rsidP="00F21905">
      <w:pPr>
        <w:pStyle w:val="131"/>
        <w:numPr>
          <w:ilvl w:val="0"/>
          <w:numId w:val="22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2A4">
        <w:rPr>
          <w:rFonts w:ascii="Times New Roman" w:hAnsi="Times New Roman" w:cs="Times New Roman"/>
          <w:b/>
          <w:i/>
          <w:sz w:val="24"/>
          <w:szCs w:val="24"/>
        </w:rPr>
        <w:t>В области физической культуры:</w:t>
      </w:r>
    </w:p>
    <w:p w:rsidR="00CC5EFB" w:rsidRPr="008E52A4" w:rsidRDefault="00CC5EFB" w:rsidP="00F21905">
      <w:pPr>
        <w:pStyle w:val="131"/>
        <w:numPr>
          <w:ilvl w:val="0"/>
          <w:numId w:val="23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CC5EFB" w:rsidRPr="008E52A4" w:rsidRDefault="00CC5EFB" w:rsidP="00F21905">
      <w:pPr>
        <w:pStyle w:val="131"/>
        <w:numPr>
          <w:ilvl w:val="0"/>
          <w:numId w:val="23"/>
        </w:numPr>
        <w:spacing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8E52A4">
        <w:rPr>
          <w:rFonts w:ascii="Times New Roman" w:hAnsi="Times New Roman" w:cs="Times New Roman"/>
          <w:sz w:val="24"/>
          <w:szCs w:val="24"/>
        </w:rPr>
        <w:t>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Style w:val="WW8Num11z0"/>
          <w:rFonts w:ascii="Times New Roman" w:hAnsi="Times New Roman" w:cs="Times New Roman"/>
          <w:b/>
          <w:bCs/>
          <w:i/>
          <w:iCs/>
          <w:color w:val="000000"/>
        </w:rPr>
      </w:pPr>
      <w:r w:rsidRPr="008E52A4">
        <w:rPr>
          <w:rFonts w:ascii="Times New Roman" w:hAnsi="Times New Roman" w:cs="Times New Roman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  <w:r w:rsidRPr="008E52A4">
        <w:rPr>
          <w:rStyle w:val="WW8Num11z0"/>
          <w:rFonts w:ascii="Times New Roman" w:hAnsi="Times New Roman" w:cs="Times New Roman"/>
          <w:b/>
          <w:bCs/>
          <w:i/>
          <w:iCs/>
          <w:color w:val="000000"/>
        </w:rPr>
        <w:t>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E52A4">
        <w:rPr>
          <w:rStyle w:val="c8"/>
          <w:rFonts w:ascii="Times New Roman" w:hAnsi="Times New Roman" w:cs="Times New Roman"/>
          <w:bCs/>
          <w:i/>
          <w:iCs/>
          <w:color w:val="000000"/>
        </w:rPr>
        <w:lastRenderedPageBreak/>
        <w:t>Выпускник научится:</w:t>
      </w:r>
    </w:p>
    <w:p w:rsidR="00CC5EFB" w:rsidRPr="008E52A4" w:rsidRDefault="00CC5EFB" w:rsidP="008E52A4">
      <w:pPr>
        <w:shd w:val="clear" w:color="auto" w:fill="FFFFFF"/>
        <w:spacing w:after="0" w:line="240" w:lineRule="auto"/>
        <w:ind w:firstLine="70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  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CC5EFB" w:rsidRPr="008E52A4" w:rsidRDefault="00CC5EFB" w:rsidP="008E52A4">
      <w:pPr>
        <w:shd w:val="clear" w:color="auto" w:fill="FFFFFF"/>
        <w:spacing w:after="0" w:line="240" w:lineRule="auto"/>
        <w:ind w:firstLine="70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   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CC5EFB" w:rsidRPr="008E52A4" w:rsidRDefault="00CC5EFB" w:rsidP="008E52A4">
      <w:pPr>
        <w:shd w:val="clear" w:color="auto" w:fill="FFFFFF"/>
        <w:spacing w:after="0" w:line="240" w:lineRule="auto"/>
        <w:ind w:firstLine="70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   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CC5EFB" w:rsidRPr="008E52A4" w:rsidRDefault="00CC5EFB" w:rsidP="008E52A4">
      <w:pPr>
        <w:shd w:val="clear" w:color="auto" w:fill="FFFFFF"/>
        <w:spacing w:after="0" w:line="240" w:lineRule="auto"/>
        <w:ind w:firstLine="70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   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CC5EFB" w:rsidRPr="008E52A4" w:rsidRDefault="00CC5EFB" w:rsidP="008E52A4">
      <w:pPr>
        <w:shd w:val="clear" w:color="auto" w:fill="FFFFFF"/>
        <w:spacing w:after="0" w:line="240" w:lineRule="auto"/>
        <w:ind w:firstLine="70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   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CC5EFB" w:rsidRPr="008E52A4" w:rsidRDefault="00CC5EFB" w:rsidP="008E52A4">
      <w:pPr>
        <w:shd w:val="clear" w:color="auto" w:fill="FFFFFF"/>
        <w:spacing w:after="0" w:line="240" w:lineRule="auto"/>
        <w:ind w:firstLine="70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   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CC5EFB" w:rsidRPr="008E52A4" w:rsidRDefault="00CC5EFB" w:rsidP="008E52A4">
      <w:pPr>
        <w:shd w:val="clear" w:color="auto" w:fill="FFFFFF"/>
        <w:spacing w:after="0" w:line="240" w:lineRule="auto"/>
        <w:ind w:firstLine="70"/>
        <w:rPr>
          <w:rFonts w:ascii="Times New Roman" w:hAnsi="Times New Roman" w:cs="Times New Roman"/>
          <w:color w:val="000000"/>
        </w:rPr>
      </w:pPr>
      <w:r w:rsidRPr="008E52A4">
        <w:rPr>
          <w:rStyle w:val="c8"/>
          <w:rFonts w:ascii="Times New Roman" w:hAnsi="Times New Roman" w:cs="Times New Roman"/>
          <w:bCs/>
          <w:i/>
          <w:iCs/>
          <w:color w:val="000000"/>
        </w:rPr>
        <w:t>Выпускник получит возможность научиться:</w:t>
      </w:r>
    </w:p>
    <w:p w:rsidR="00CC5EFB" w:rsidRPr="008E52A4" w:rsidRDefault="00CC5EFB" w:rsidP="008E5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CC5EFB" w:rsidRPr="008E52A4" w:rsidRDefault="00CC5EFB" w:rsidP="008E5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CC5EFB" w:rsidRPr="008E52A4" w:rsidRDefault="00CC5EFB" w:rsidP="008E5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CC5EFB" w:rsidRPr="008E52A4" w:rsidRDefault="00CC5EFB" w:rsidP="008E52A4">
      <w:pPr>
        <w:shd w:val="clear" w:color="auto" w:fill="FFFFFF"/>
        <w:spacing w:after="0" w:line="240" w:lineRule="auto"/>
        <w:ind w:firstLine="70"/>
        <w:rPr>
          <w:rFonts w:ascii="Times New Roman" w:hAnsi="Times New Roman" w:cs="Times New Roman"/>
          <w:color w:val="000000"/>
        </w:rPr>
      </w:pPr>
      <w:r w:rsidRPr="008E52A4">
        <w:rPr>
          <w:rStyle w:val="c21"/>
          <w:rFonts w:ascii="Times New Roman" w:hAnsi="Times New Roman" w:cs="Times New Roman"/>
          <w:b/>
          <w:bCs/>
          <w:color w:val="000000"/>
        </w:rPr>
        <w:t>Способы двигательной (физкультурной) деятельности</w:t>
      </w:r>
    </w:p>
    <w:p w:rsidR="00CC5EFB" w:rsidRPr="008E52A4" w:rsidRDefault="00CC5EFB" w:rsidP="008E52A4">
      <w:pPr>
        <w:shd w:val="clear" w:color="auto" w:fill="FFFFFF"/>
        <w:spacing w:after="0" w:line="240" w:lineRule="auto"/>
        <w:ind w:firstLine="70"/>
        <w:rPr>
          <w:rFonts w:ascii="Times New Roman" w:hAnsi="Times New Roman" w:cs="Times New Roman"/>
          <w:color w:val="000000"/>
        </w:rPr>
      </w:pPr>
      <w:r w:rsidRPr="008E52A4">
        <w:rPr>
          <w:rStyle w:val="c8"/>
          <w:rFonts w:ascii="Times New Roman" w:hAnsi="Times New Roman" w:cs="Times New Roman"/>
          <w:bCs/>
          <w:i/>
          <w:iCs/>
          <w:color w:val="000000"/>
        </w:rPr>
        <w:t>Выпускник научится:</w:t>
      </w:r>
    </w:p>
    <w:p w:rsidR="00CC5EFB" w:rsidRPr="008E52A4" w:rsidRDefault="00CC5EFB" w:rsidP="008E52A4">
      <w:pPr>
        <w:shd w:val="clear" w:color="auto" w:fill="FFFFFF"/>
        <w:spacing w:after="0" w:line="240" w:lineRule="auto"/>
        <w:ind w:firstLine="70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CC5EFB" w:rsidRPr="008E52A4" w:rsidRDefault="00CC5EFB" w:rsidP="008E5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8"/>
          <w:rFonts w:ascii="Times New Roman" w:hAnsi="Times New Roman" w:cs="Times New Roman"/>
          <w:bCs/>
          <w:i/>
          <w:iCs/>
          <w:color w:val="000000"/>
        </w:rPr>
        <w:t>Выпускник  получит  возможность научиться: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lastRenderedPageBreak/>
        <w:t>- 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проводить восстановительные мероприятия с использованием банных процедур и сеансов оздоровительного массажа.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8"/>
          <w:rFonts w:ascii="Times New Roman" w:hAnsi="Times New Roman" w:cs="Times New Roman"/>
          <w:bCs/>
          <w:i/>
          <w:iCs/>
          <w:color w:val="000000"/>
        </w:rPr>
        <w:t>Физическое совершенствование  Выпускник научится: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выполнять акробатические комбинации из числа хорошо освоенных упражнений; - выполнять гимнастические комбинации на спортивных снарядах из числа хорошо освоенных упражнений;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выполнять легкоатлетические упражнения в беге и прыжках (в высоту и длину);</w:t>
      </w:r>
    </w:p>
    <w:p w:rsidR="00CC5EFB" w:rsidRPr="008E52A4" w:rsidRDefault="00CC5EFB" w:rsidP="008E5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 (для снежных регионов России);</w:t>
      </w:r>
    </w:p>
    <w:p w:rsidR="00CC5EFB" w:rsidRPr="008E52A4" w:rsidRDefault="00CC5EFB" w:rsidP="008E5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выполнять спуски и торможения на лыжах с пологого склона одним из разученных способов;</w:t>
      </w:r>
    </w:p>
    <w:p w:rsidR="008E52A4" w:rsidRDefault="00CC5EFB" w:rsidP="008E52A4">
      <w:pPr>
        <w:shd w:val="clear" w:color="auto" w:fill="FFFFFF"/>
        <w:spacing w:after="0" w:line="240" w:lineRule="auto"/>
        <w:rPr>
          <w:rStyle w:val="c5"/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выполнять основные технические действия и приемы игры в футбол, волейбол, баскетбол в условиях учебной и игровой деятельности; 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="008E52A4">
        <w:rPr>
          <w:rStyle w:val="c5"/>
          <w:rFonts w:ascii="Times New Roman" w:hAnsi="Times New Roman" w:cs="Times New Roman"/>
          <w:color w:val="000000"/>
        </w:rPr>
        <w:t xml:space="preserve">                 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 xml:space="preserve"> - выполнять тестовые упражнения на оценку уровня индивидуального развития основных физических качеств.</w:t>
      </w:r>
    </w:p>
    <w:p w:rsidR="008E52A4" w:rsidRDefault="00CC5EFB" w:rsidP="008E52A4">
      <w:pPr>
        <w:shd w:val="clear" w:color="auto" w:fill="FFFFFF"/>
        <w:spacing w:after="0" w:line="240" w:lineRule="auto"/>
        <w:rPr>
          <w:rStyle w:val="c21"/>
          <w:rFonts w:ascii="Times New Roman" w:hAnsi="Times New Roman" w:cs="Times New Roman"/>
          <w:b/>
          <w:bCs/>
          <w:color w:val="000000"/>
        </w:rPr>
      </w:pPr>
      <w:r w:rsidRPr="008E52A4">
        <w:rPr>
          <w:rStyle w:val="c21"/>
          <w:rFonts w:ascii="Times New Roman" w:hAnsi="Times New Roman" w:cs="Times New Roman"/>
          <w:b/>
          <w:bCs/>
          <w:color w:val="000000"/>
        </w:rPr>
        <w:t xml:space="preserve">Выпускник получит возможность научиться:                                                                                                                                           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21"/>
          <w:rFonts w:ascii="Times New Roman" w:hAnsi="Times New Roman" w:cs="Times New Roman"/>
          <w:b/>
          <w:bCs/>
          <w:color w:val="000000"/>
        </w:rPr>
        <w:t> </w:t>
      </w:r>
      <w:r w:rsidRPr="008E52A4">
        <w:rPr>
          <w:rStyle w:val="c5"/>
          <w:rFonts w:ascii="Times New Roman" w:hAnsi="Times New Roman" w:cs="Times New Roman"/>
          <w:color w:val="000000"/>
        </w:rPr>
        <w:t>- выполнять комплексы упражнений лечебной физической культуры с учетом имеющихся индивидуальных нарушений в показателях здоровья;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5"/>
          <w:rFonts w:ascii="Times New Roman" w:hAnsi="Times New Roman" w:cs="Times New Roman"/>
          <w:color w:val="000000"/>
        </w:rPr>
        <w:t>- преодолевать естественные и искусственные препятствия с помощью разнообразных способов лазанья, прыжков и бега;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21"/>
          <w:rFonts w:ascii="Times New Roman" w:hAnsi="Times New Roman" w:cs="Times New Roman"/>
          <w:b/>
          <w:bCs/>
          <w:color w:val="000000"/>
        </w:rPr>
        <w:t>- </w:t>
      </w:r>
      <w:r w:rsidRPr="008E52A4">
        <w:rPr>
          <w:rStyle w:val="c5"/>
          <w:rFonts w:ascii="Times New Roman" w:hAnsi="Times New Roman" w:cs="Times New Roman"/>
          <w:color w:val="000000"/>
        </w:rPr>
        <w:t>осуществлять судейство по одному из осваиваемых видов спорта;                                                                                                          </w:t>
      </w:r>
    </w:p>
    <w:p w:rsidR="00CC5EFB" w:rsidRPr="008E52A4" w:rsidRDefault="00CC5EFB" w:rsidP="008E52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E52A4">
        <w:rPr>
          <w:rStyle w:val="c21"/>
          <w:rFonts w:ascii="Times New Roman" w:hAnsi="Times New Roman" w:cs="Times New Roman"/>
          <w:b/>
          <w:bCs/>
          <w:color w:val="000000"/>
        </w:rPr>
        <w:t>-</w:t>
      </w:r>
      <w:r w:rsidRPr="008E52A4">
        <w:rPr>
          <w:rStyle w:val="c5"/>
          <w:rFonts w:ascii="Times New Roman" w:hAnsi="Times New Roman" w:cs="Times New Roman"/>
          <w:color w:val="000000"/>
        </w:rPr>
        <w:t>выполнять тестовые нормативы по физической культуре</w:t>
      </w:r>
    </w:p>
    <w:p w:rsidR="00CC5EFB" w:rsidRPr="008E52A4" w:rsidRDefault="00CC5EFB" w:rsidP="008E52A4">
      <w:pPr>
        <w:pStyle w:val="1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5EFB" w:rsidRPr="008E52A4" w:rsidRDefault="00CC5EFB" w:rsidP="008E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5EFB" w:rsidRDefault="00CC5EFB" w:rsidP="00F21905">
      <w:pPr>
        <w:pStyle w:val="131"/>
        <w:numPr>
          <w:ilvl w:val="0"/>
          <w:numId w:val="24"/>
        </w:num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Содержание учебного курса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C5EFB" w:rsidRDefault="00CC5EFB" w:rsidP="00CC5EFB">
      <w:pPr>
        <w:widowControl w:val="0"/>
        <w:autoSpaceDE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Основы знаний о физической культуре, умения и навыки</w:t>
      </w:r>
    </w:p>
    <w:p w:rsidR="00CC5EFB" w:rsidRDefault="00CC5EFB" w:rsidP="00CC5EFB">
      <w:pPr>
        <w:widowControl w:val="0"/>
        <w:autoSpaceDE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(в процессе урока)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Естественные основы. </w:t>
      </w:r>
      <w:r>
        <w:rPr>
          <w:rFonts w:ascii="Times New Roman" w:hAnsi="Times New Roman"/>
          <w:color w:val="000000"/>
          <w:sz w:val="24"/>
          <w:szCs w:val="24"/>
        </w:rPr>
        <w:t xml:space="preserve">Здоровый образ жизни человека. Роль и значение занятий физической культурой. </w:t>
      </w:r>
      <w:r>
        <w:rPr>
          <w:rFonts w:ascii="Times New Roman" w:hAnsi="Times New Roman"/>
          <w:sz w:val="24"/>
          <w:szCs w:val="24"/>
        </w:rPr>
        <w:t>Защитные свойства организма и их профилактика средствами физической культуры.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Социально-психологические основы.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Основы обучения и самообучения двигательным действиям. Правила подбора физических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упражнений и физических нагрузок.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Культурно-исторические основы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История зарождения древних Олимпийских игр в мифах и легендах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Приемы закаливания</w:t>
      </w:r>
      <w:r>
        <w:rPr>
          <w:rFonts w:ascii="Times New Roman" w:hAnsi="Times New Roman"/>
          <w:color w:val="000000"/>
          <w:sz w:val="24"/>
          <w:szCs w:val="24"/>
        </w:rPr>
        <w:t>. Воздушные ванны. Правила и дозировка.</w:t>
      </w:r>
    </w:p>
    <w:p w:rsidR="00CC5EFB" w:rsidRDefault="00CC5EFB" w:rsidP="00CC5EFB">
      <w:pPr>
        <w:autoSpaceDE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Способы самоконтроля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Приемы определения самочувствия.</w:t>
      </w:r>
    </w:p>
    <w:p w:rsidR="00CC5EFB" w:rsidRDefault="00CC5EFB" w:rsidP="00CC5EFB">
      <w:pPr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C5EFB" w:rsidRDefault="00CC5EFB" w:rsidP="00CC5EFB">
      <w:pPr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Естественные основы. </w:t>
      </w:r>
      <w:r>
        <w:rPr>
          <w:rFonts w:ascii="Times New Roman" w:hAnsi="Times New Roman"/>
          <w:color w:val="000000"/>
          <w:sz w:val="24"/>
          <w:szCs w:val="24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Социально-психологические основы.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Организация и проведение подвижных игр и игровых заданий, приближенных к содержанию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разучиваемой игры. </w:t>
      </w:r>
      <w:r>
        <w:rPr>
          <w:rFonts w:ascii="Times New Roman" w:hAnsi="Times New Roman"/>
          <w:color w:val="000000"/>
          <w:sz w:val="24"/>
          <w:szCs w:val="24"/>
        </w:rPr>
        <w:t>Составление и выполнение комплексов упражнений общей физической подготовки.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Культурно-исторические основы</w:t>
      </w:r>
      <w:r>
        <w:rPr>
          <w:rFonts w:ascii="Times New Roman" w:hAnsi="Times New Roman"/>
          <w:color w:val="000000"/>
          <w:sz w:val="24"/>
          <w:szCs w:val="24"/>
        </w:rPr>
        <w:t>. Основы истории возникновения и развития физической культуры, олимпийского движения отечественного спорта.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Приемы закаливания</w:t>
      </w:r>
      <w:r>
        <w:rPr>
          <w:rFonts w:ascii="Times New Roman" w:hAnsi="Times New Roman"/>
          <w:color w:val="000000"/>
          <w:sz w:val="24"/>
          <w:szCs w:val="24"/>
        </w:rPr>
        <w:t>. Солнечные ванны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Правила и дозировка.</w:t>
      </w:r>
    </w:p>
    <w:p w:rsidR="00CC5EFB" w:rsidRDefault="00CC5EFB" w:rsidP="00CC5EFB">
      <w:pPr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Способы самоконтроля</w:t>
      </w:r>
      <w:r>
        <w:rPr>
          <w:rFonts w:ascii="Times New Roman" w:hAnsi="Times New Roman"/>
          <w:color w:val="000000"/>
          <w:sz w:val="24"/>
          <w:szCs w:val="24"/>
        </w:rPr>
        <w:t>. Контроль физической нагрузки и ее регулирование во время занятий физическими упражнениями (по частоте сердечных сокращений, внешним признакам, самочувствию).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Естественные основы. </w:t>
      </w:r>
      <w:r>
        <w:rPr>
          <w:rFonts w:ascii="Times New Roman" w:hAnsi="Times New Roman"/>
          <w:color w:val="000000"/>
          <w:sz w:val="24"/>
          <w:szCs w:val="24"/>
        </w:rPr>
        <w:t>Опорно-двигательный аппарат и мышечная система.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Социально-психологические основы.</w:t>
      </w:r>
      <w:r>
        <w:rPr>
          <w:rFonts w:ascii="Times New Roman" w:hAnsi="Times New Roman"/>
          <w:color w:val="000000"/>
          <w:sz w:val="24"/>
          <w:szCs w:val="24"/>
        </w:rPr>
        <w:t xml:space="preserve"> Общие представления о работоспособности человека, гигиенические мероприятия для восстановления и повышения работоспособности в режиме дня.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Культурно-исторические основы</w:t>
      </w:r>
      <w:r>
        <w:rPr>
          <w:rFonts w:ascii="Times New Roman" w:hAnsi="Times New Roman"/>
          <w:color w:val="000000"/>
          <w:sz w:val="24"/>
          <w:szCs w:val="24"/>
        </w:rPr>
        <w:t>. Общие представления об истории возникновения Современных Олимпийских игр.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Приемы закаливания</w:t>
      </w:r>
      <w:r>
        <w:rPr>
          <w:rFonts w:ascii="Times New Roman" w:hAnsi="Times New Roman"/>
          <w:color w:val="000000"/>
          <w:sz w:val="24"/>
          <w:szCs w:val="24"/>
        </w:rPr>
        <w:t>. Самомассаж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Правила и дозировка.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Способы самоконтроля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Определение нормальной массы (веса), длины тела, окружности грудной клетки и других антропометрических показателей.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Естественные основы. </w:t>
      </w:r>
      <w:r>
        <w:rPr>
          <w:rFonts w:ascii="Times New Roman" w:hAnsi="Times New Roman"/>
          <w:color w:val="000000"/>
          <w:sz w:val="24"/>
          <w:szCs w:val="24"/>
        </w:rPr>
        <w:t>Значение нервной системы в управлении движениями и регуляции систем дыхания, кровообращения и энергообеспечения.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Социально-психологические основы.</w:t>
      </w:r>
      <w:r>
        <w:rPr>
          <w:rFonts w:ascii="Times New Roman" w:hAnsi="Times New Roman"/>
          <w:color w:val="000000"/>
          <w:sz w:val="24"/>
          <w:szCs w:val="24"/>
        </w:rPr>
        <w:t xml:space="preserve"> Гигиенические основы организации самостоятельных занятий физическими упражнениями. Составление и проведение индивидуальных занятий физическими упражнениями на развитие основных систем организма.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Культурно-исторические основы</w:t>
      </w:r>
      <w:r>
        <w:rPr>
          <w:rFonts w:ascii="Times New Roman" w:hAnsi="Times New Roman"/>
          <w:color w:val="000000"/>
          <w:sz w:val="24"/>
          <w:szCs w:val="24"/>
        </w:rPr>
        <w:t xml:space="preserve">. Роль Пьера де Кубертена в становлении и развитии Современных Олимпийских игр.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Олимпийские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принципы, традиции, правила, симво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лика.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Приемы закаливания</w:t>
      </w:r>
      <w:r>
        <w:rPr>
          <w:rFonts w:ascii="Times New Roman" w:hAnsi="Times New Roman"/>
          <w:color w:val="000000"/>
          <w:sz w:val="24"/>
          <w:szCs w:val="24"/>
        </w:rPr>
        <w:t>. Водные процедуры. Правила и дозировка.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Способы самоконтроля</w:t>
      </w:r>
      <w:r>
        <w:rPr>
          <w:rFonts w:ascii="Times New Roman" w:hAnsi="Times New Roman"/>
          <w:color w:val="000000"/>
          <w:sz w:val="24"/>
          <w:szCs w:val="24"/>
        </w:rPr>
        <w:t>. Приемы самоконтроля физических нагрузок: на выносливость, скоростной, силовой, координационной направленности.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Естественные основы. </w:t>
      </w:r>
      <w:r>
        <w:rPr>
          <w:rFonts w:ascii="Times New Roman" w:hAnsi="Times New Roman"/>
          <w:color w:val="000000"/>
          <w:sz w:val="24"/>
          <w:szCs w:val="24"/>
        </w:rPr>
        <w:t>Роль психических процессов в обучении двигательным действиям и движениям.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Социально-психологические основы.</w:t>
      </w:r>
      <w:r>
        <w:rPr>
          <w:rFonts w:ascii="Times New Roman" w:hAnsi="Times New Roman"/>
          <w:color w:val="000000"/>
          <w:sz w:val="24"/>
          <w:szCs w:val="24"/>
        </w:rPr>
        <w:t xml:space="preserve"> Анализ техники физических упражнений, их освоение и выполнение по показу, объяснению и описанию.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Культурно-исторические основы</w:t>
      </w:r>
      <w:r>
        <w:rPr>
          <w:rFonts w:ascii="Times New Roman" w:hAnsi="Times New Roman"/>
          <w:color w:val="000000"/>
          <w:sz w:val="24"/>
          <w:szCs w:val="24"/>
        </w:rPr>
        <w:t>. Олимпийское движение в России, выдающиеся успехи отечественных спортсменов. Общие представления об оздоровительных системах физического воспитания.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Приемы закаливания</w:t>
      </w:r>
      <w:r>
        <w:rPr>
          <w:rFonts w:ascii="Times New Roman" w:hAnsi="Times New Roman"/>
          <w:color w:val="000000"/>
          <w:sz w:val="24"/>
          <w:szCs w:val="24"/>
        </w:rPr>
        <w:t>. Водные процедуры. Правила и дозировка.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Способы самоконтроля</w:t>
      </w:r>
      <w:r>
        <w:rPr>
          <w:rFonts w:ascii="Times New Roman" w:hAnsi="Times New Roman"/>
          <w:color w:val="000000"/>
          <w:sz w:val="24"/>
          <w:szCs w:val="24"/>
        </w:rPr>
        <w:t>. Релаксация (общие представления).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C5EFB" w:rsidRDefault="00CC5EFB" w:rsidP="00CC5EFB">
      <w:pPr>
        <w:autoSpaceDE w:val="0"/>
        <w:spacing w:after="0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Спортивные игры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5-9 класс.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Командные (игровые) виды спорта. Терминология избранной спортивной игры. </w:t>
      </w:r>
      <w:r>
        <w:rPr>
          <w:rFonts w:ascii="Times New Roman" w:hAnsi="Times New Roman"/>
          <w:color w:val="000000"/>
          <w:sz w:val="24"/>
          <w:szCs w:val="24"/>
        </w:rPr>
        <w:t xml:space="preserve">Правила соревнований по футболу(мини-футболу), баскетболу (мини-баскетболу), волейболу.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Правила техники безопасности при занятиях спортивными играми. Помощь в судействе.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Гимнастика с элементами акробатики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5-9 класс.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Значение гимнастических упражнений для сохранения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правильной осанки, развития силовых способностей и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гибкости. Страховка и помощь во время занятий; обес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печение техники безопасности,</w:t>
      </w:r>
      <w:r>
        <w:rPr>
          <w:rFonts w:ascii="Times New Roman" w:hAnsi="Times New Roman"/>
          <w:color w:val="000000"/>
          <w:sz w:val="24"/>
          <w:szCs w:val="24"/>
        </w:rPr>
        <w:t xml:space="preserve"> Профилактика травматизма и оказания до врачебной помощи.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Легкая атлетика и кроссовая подготовка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5-9 класс.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Терминология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разучиваемых упражнений и основы правильной техники их выполнения. Прави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ла соревнований в беге, прыжках и метаниях.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Правила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техники безопасности при занятиях легкой атлетикой. Подготовка места занятий. Помощь в судействе.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5EFB" w:rsidRDefault="00CC5EFB" w:rsidP="00CC5EF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Способы двигательной (физкультурной) деятельности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Организация и проведение самостоятельных занятий физической культурой. </w:t>
      </w:r>
      <w:r>
        <w:rPr>
          <w:rFonts w:ascii="Times New Roman" w:hAnsi="Times New Roman"/>
          <w:sz w:val="24"/>
          <w:szCs w:val="24"/>
        </w:rPr>
        <w:t>Подготовка к занятиям физической культурой.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утренней зарядки, физкультминуток и физкультурных пауз (подвижных перемен).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Планирование занятий физической подготовкой.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самостоятельных занятий прикладной физической подготовкой.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досуга средствами физической культуры.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Оценка эффективности занятий физической культурой. </w:t>
      </w:r>
      <w:r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деятельностью.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техники движений, способы выявления и устранения ошибок в технике выполнения упражнений (технических ошибок).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Измерение резервов организма и состояния здоровья с помощью функциональных проб.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C5EFB" w:rsidRDefault="00CC5EFB" w:rsidP="00CC5EFB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Физическое совершенствование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5класс</w:t>
      </w:r>
    </w:p>
    <w:p w:rsidR="00CC5EFB" w:rsidRDefault="00CC5EFB" w:rsidP="00CC5EFB">
      <w:pPr>
        <w:autoSpaceDE w:val="0"/>
        <w:spacing w:after="0"/>
        <w:ind w:firstLine="567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Спортивные игры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Баскетбол</w:t>
      </w:r>
    </w:p>
    <w:p w:rsidR="00CC5EFB" w:rsidRDefault="00CC5EFB" w:rsidP="00CC5EFB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Техни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ка пере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движений,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остановок, 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поворотов и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стоек: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тойки игрока.Перемещения в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стойке приставными шагами боком,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лицом и спиной вперед. Остановка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двумя шагами и прыжком. Поворо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ты без мяча и с мячом.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Комбинации из освоенных элемен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тов техники передвижений (перемещения в стойке, остановка, поворот,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ускорение).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1"/>
          <w:sz w:val="24"/>
          <w:szCs w:val="24"/>
        </w:rPr>
        <w:t>Ловля и пе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редача мяча: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ловля и передача мяча двумя рука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ми от груди и одной рукой от пле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ча на месте и в движении без со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противления защитника (в парах,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тройках, квадрате, круге).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Техника ве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дения мяча: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ведение мяча в низкой, средней и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высокой стойке на месте, в движе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нии по прямой, с изменением на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правления движения и скорости.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Ведение без сопротивления защит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ника ведущей и неведущей рукой.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бросков мяча: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броски одной и двумя руками с ме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ста и в движении (после ведения,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после ловли) без сопротивления за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щитника. Максимальное расстояние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до корзины 3,6 м.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Индивиду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альная тех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ника защиты: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вырывание и выбивание мяча.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lastRenderedPageBreak/>
        <w:t>Т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ехника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перемещений,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владения мя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чом: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комбинация из освоенных элемен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тов: ловля, передача, ведение, бро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сок.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Комбинация из освоенных элемен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тов техники перемещений.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Тактика игры: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тактика свободного нападения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Позиционное нападение(5:0) без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изменения позиций игроков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Нападение быстрым прорывом (1:0)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Взаимодействие двух игроков «От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дай мяч и выйди».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Овладение </w:t>
      </w: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>игрой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Игра по упрощенным правилам ми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ни-баскетбола. Игры и игровые задания 2:1, 3:1, 3:2, </w:t>
      </w:r>
      <w:r>
        <w:rPr>
          <w:rFonts w:ascii="Times New Roman" w:hAnsi="Times New Roman"/>
          <w:color w:val="000000"/>
          <w:spacing w:val="-13"/>
          <w:sz w:val="24"/>
          <w:szCs w:val="24"/>
        </w:rPr>
        <w:t>3:3.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Волейбол</w:t>
      </w:r>
    </w:p>
    <w:p w:rsidR="00CC5EFB" w:rsidRDefault="00CC5EFB" w:rsidP="00CC5EFB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    Т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ехника пе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редвижений,</w:t>
      </w:r>
      <w:r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 остановок,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поворотов и </w:t>
      </w:r>
      <w:r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стоек: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стойки игрока. Перемещения в стойке приставными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шагами боком, лицом и спиной вперед. Ходьба, бег и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выполнение заданий (сесть на пол, встать, подпрыгнуть).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Комбинации из освоенных элементов техники передви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жений (перемещения в стойке, остановки, ускорения).</w:t>
      </w:r>
    </w:p>
    <w:p w:rsidR="00CC5EFB" w:rsidRDefault="00CC5EFB" w:rsidP="00CC5EFB">
      <w:pPr>
        <w:widowControl w:val="0"/>
        <w:autoSpaceDE w:val="0"/>
        <w:spacing w:after="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         Техника при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ема и передач мяча: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передача мяча сверху двумя руками на месте и после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перемещения вперед. Передачи мяча над собой. То же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через сетку.</w:t>
      </w:r>
    </w:p>
    <w:p w:rsidR="00CC5EFB" w:rsidRDefault="00CC5EFB" w:rsidP="00CC5EFB">
      <w:pPr>
        <w:widowControl w:val="0"/>
        <w:autoSpaceDE w:val="0"/>
        <w:spacing w:after="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           Техника 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по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дачи мяча: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нижняя прямая подача мяча с рас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стояния 3—6 м от сетки.</w:t>
      </w:r>
    </w:p>
    <w:p w:rsidR="00CC5EFB" w:rsidRDefault="00CC5EFB" w:rsidP="00CC5EFB">
      <w:pPr>
        <w:widowControl w:val="0"/>
        <w:autoSpaceDE w:val="0"/>
        <w:spacing w:after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   Техника прямого нападающего удара: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прямой нападающий удар после подбрасывания мяча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партнером.</w:t>
      </w:r>
    </w:p>
    <w:p w:rsidR="00CC5EFB" w:rsidRDefault="00CC5EFB" w:rsidP="00CC5EFB">
      <w:pPr>
        <w:widowControl w:val="0"/>
        <w:autoSpaceDE w:val="0"/>
        <w:spacing w:after="0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 xml:space="preserve">        Техники </w:t>
      </w:r>
      <w:r>
        <w:rPr>
          <w:rFonts w:ascii="Times New Roman" w:hAnsi="Times New Roman"/>
          <w:b/>
          <w:color w:val="000000"/>
          <w:sz w:val="24"/>
          <w:szCs w:val="24"/>
        </w:rPr>
        <w:t>владения мя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чом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: комбинации из освоенных элементов: прием, передача, удар.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Тактика иг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ры: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тактика свободного нападения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Позиционное нападение без измене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ния позиций игроков (6:0).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Овладе</w:t>
      </w:r>
      <w:r>
        <w:rPr>
          <w:rFonts w:ascii="Times New Roman" w:hAnsi="Times New Roman"/>
          <w:b/>
          <w:color w:val="000000"/>
          <w:spacing w:val="9"/>
          <w:sz w:val="24"/>
          <w:szCs w:val="24"/>
        </w:rPr>
        <w:t>ние игрой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.Игра по упрощенным правилам ми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ни-волейбола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Игры и игровые задания с ограни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ченным числом игроков(2:2,3:2,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3:3) и на укороченных площадках.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выносливости,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скоростных и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скоростно-силовых спо</w:t>
      </w:r>
      <w:r>
        <w:rPr>
          <w:rFonts w:ascii="Times New Roman" w:hAnsi="Times New Roman"/>
          <w:b/>
          <w:color w:val="000000"/>
          <w:spacing w:val="-8"/>
          <w:sz w:val="24"/>
          <w:szCs w:val="24"/>
        </w:rPr>
        <w:t xml:space="preserve">собностей.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Бег с изменени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ем направления, скорости, челночный бег с ведением и без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ведения мяча и др.; метания в цель различными мячами,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и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гровые упражнения типа 2:1, 3:1, 2:2, 3:2, 3:3.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Эстафеты, круговая тренировка, подвижные игры с мя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чом, двусторонние игры длительностью от 20 с до 12 мин.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Ведение мяча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в высокой, средней и низкой стойке с максимальной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частотой в течение 7-10 с.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Гимнастика с элементами акробатики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Строевые упражнения.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Перестроениеиз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колонны по одно</w:t>
      </w:r>
      <w:r>
        <w:rPr>
          <w:rFonts w:ascii="Times New Roman" w:hAnsi="Times New Roman"/>
          <w:color w:val="000000"/>
          <w:sz w:val="24"/>
          <w:szCs w:val="24"/>
        </w:rPr>
        <w:t xml:space="preserve">му в колонну по четыре дроблением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и сведением; из 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колонны по два и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по четыре в колон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>ну по одному раз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ведением и слия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нием, по восемь в </w:t>
      </w:r>
      <w:r>
        <w:rPr>
          <w:rFonts w:ascii="Times New Roman" w:hAnsi="Times New Roman"/>
          <w:color w:val="000000"/>
          <w:sz w:val="24"/>
          <w:szCs w:val="24"/>
        </w:rPr>
        <w:t>движении.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Общеразвивающие упражнения без предметов и с предметами, развитие координационных, силовых способностей, гибкости и правильной осанки: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сочетание различных положений рук, ног, туловища.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Сочетание движений руками с ходьбой на месте и в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движении, с маховыми движениями ногой, с подско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ками, с приседаниями, с поворотами.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Общеразвивающие упражнения с повышенной амп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литудой для плечевых, локтевых, тазобедренных, ко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ленных суставов и позвоночника.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Общеразвивающие упражнения в парах.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Мальчики: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с набивным и большим мячом, гантелями 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>(1-3 кг)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Девочки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: с обручами, скакалками, большим мячом, пал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ками.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Эстафеты и игры с использованием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гимнастических упражнений и инвентаря.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Прыжки со скакалкой.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Акробатические упражнения:</w:t>
      </w:r>
      <w:r>
        <w:rPr>
          <w:rFonts w:ascii="Times New Roman" w:hAnsi="Times New Roman"/>
          <w:color w:val="000000"/>
          <w:sz w:val="24"/>
          <w:szCs w:val="24"/>
        </w:rPr>
        <w:t xml:space="preserve"> кувырок вперед (назад) в группировке; стойка на лопатках, перекат вперед в упор присев.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Висы и упоры: </w:t>
      </w:r>
      <w:r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Мальчики: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висы со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гнувшись и прогнув</w:t>
      </w:r>
      <w:r>
        <w:rPr>
          <w:rFonts w:ascii="Times New Roman" w:hAnsi="Times New Roman"/>
          <w:color w:val="000000"/>
          <w:sz w:val="24"/>
          <w:szCs w:val="24"/>
        </w:rPr>
        <w:t>шись; подтягивание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в висе; поднимание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прямых ног в висе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Девочки: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смешанные </w:t>
      </w:r>
      <w:r>
        <w:rPr>
          <w:rFonts w:ascii="Times New Roman" w:hAnsi="Times New Roman"/>
          <w:color w:val="000000"/>
          <w:sz w:val="24"/>
          <w:szCs w:val="24"/>
        </w:rPr>
        <w:t>висы; подтягивание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из виса лежа, поднимание прямых ног в висе.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Лазанье: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лазанье по гимнастической лестнице.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Подтягивания. Упражнения в висах и упорах, с ган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телями, набивными мячами.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Опорные прыжки:</w:t>
      </w:r>
      <w:r>
        <w:rPr>
          <w:rFonts w:ascii="Times New Roman" w:hAnsi="Times New Roman"/>
          <w:color w:val="000000"/>
          <w:sz w:val="24"/>
          <w:szCs w:val="24"/>
        </w:rPr>
        <w:t xml:space="preserve"> вскок в упор присев; соскок прогнувшись (козел в ширину, высота 80-100 см).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Равновесие.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На гимнастическом бревне - </w:t>
      </w:r>
      <w:r>
        <w:rPr>
          <w:rFonts w:ascii="Times New Roman" w:hAnsi="Times New Roman"/>
          <w:color w:val="000000"/>
          <w:sz w:val="24"/>
          <w:szCs w:val="24"/>
        </w:rPr>
        <w:t xml:space="preserve">девушки: ходьба с различной амплитудой движений и ускорениями, поворотами в правую и левую стороны.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Упражнения с гимнасти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ческой скамейкой.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Легкая атлетика и кроссовая подготовка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спринтерско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го бега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высокий старт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от 10 до 15 м.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Бег с ускорени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ем от 30 до 40 м.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Скоростной бег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до 40 м.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Бег на результат 30,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60,300,400,500 м.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Техника</w:t>
      </w:r>
      <w:r>
        <w:rPr>
          <w:rFonts w:ascii="Times New Roman" w:hAnsi="Times New Roman"/>
          <w:b/>
          <w:color w:val="000000"/>
          <w:spacing w:val="-6"/>
          <w:sz w:val="24"/>
          <w:szCs w:val="24"/>
        </w:rPr>
        <w:t xml:space="preserve"> длительного бега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бег в равномер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ном темпе от 10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до 12 мин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Бег на 1000. Бег на 2000м – без учёта времени.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прыжка в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длину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прыжки в дли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ну с 7—9 шагов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разбега  </w:t>
      </w:r>
      <w:r>
        <w:rPr>
          <w:rFonts w:ascii="Times New Roman" w:hAnsi="Times New Roman"/>
          <w:color w:val="000000"/>
          <w:sz w:val="24"/>
          <w:szCs w:val="24"/>
        </w:rPr>
        <w:t>способом «согнув ноги».</w:t>
      </w:r>
    </w:p>
    <w:p w:rsidR="00CC5EFB" w:rsidRDefault="00CC5EFB" w:rsidP="00CC5EFB">
      <w:pPr>
        <w:shd w:val="clear" w:color="auto" w:fill="FFFFFF"/>
        <w:spacing w:after="0"/>
        <w:jc w:val="both"/>
      </w:pP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Техни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ка метания малого мяча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метание тен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нисного мяча с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места на даль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ность отскока от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стены, на заданное расстояние,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на дальность, в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коридор 5—6 м,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в горизонталь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ную и верти</w:t>
      </w:r>
      <w:r>
        <w:rPr>
          <w:rFonts w:ascii="Times New Roman" w:hAnsi="Times New Roman"/>
          <w:color w:val="000000"/>
          <w:sz w:val="24"/>
          <w:szCs w:val="24"/>
        </w:rPr>
        <w:t>кальную цель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33"/>
          <w:sz w:val="24"/>
          <w:szCs w:val="24"/>
          <w:lang w:val="en-US"/>
        </w:rPr>
        <w:t>lxl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м)с рас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стояния 6-8 м,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с 4-5 бросковых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шагов на даль</w:t>
      </w:r>
      <w:r>
        <w:rPr>
          <w:rFonts w:ascii="Times New Roman" w:hAnsi="Times New Roman"/>
          <w:color w:val="000000"/>
          <w:sz w:val="24"/>
          <w:szCs w:val="24"/>
        </w:rPr>
        <w:t xml:space="preserve">ность и заданное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расстояние.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выносливос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ти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кросс до 15 мин, 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5"/>
          <w:sz w:val="24"/>
          <w:szCs w:val="24"/>
        </w:rPr>
        <w:t>6-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минутный бег, эстафеты, круговая тренировка.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z w:val="24"/>
          <w:szCs w:val="24"/>
        </w:rPr>
        <w:t>скоростно-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силовых спо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собностей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прыжки и многоскоки, метания в цель и на дальность разных снарядов из разных и. п., толчки и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броски набивных мячей весом до 3 кг.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lastRenderedPageBreak/>
        <w:t xml:space="preserve">Развитие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скоростных и координационных 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спо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собностей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эстафеты, старты из различных и. п., бег с ускорением, с максимальной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скоростью.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Варианты челночного бега, бега с изменением направ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ления, скорости, способа перемещения,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прыжки  на точность приземления и в зоны, метания 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различных снарядов из различных и. п. в цель и  </w:t>
      </w:r>
      <w:r>
        <w:t xml:space="preserve">на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дальность.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CC5EFB" w:rsidRDefault="00CC5EFB" w:rsidP="00CC5EFB">
      <w:pPr>
        <w:autoSpaceDE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CC5EFB" w:rsidRDefault="00CC5EFB" w:rsidP="00CC5EFB">
      <w:pPr>
        <w:autoSpaceDE w:val="0"/>
        <w:spacing w:after="0"/>
        <w:ind w:firstLine="567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Спортивные игры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Баскетбол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Техни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ка пере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движений,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остановок, 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поворотов и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стоек: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тойки игрока. Перемещения в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стойке приставными шагами боком,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лицом и спиной вперед. Остановка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двумя шагами и прыжком. Поворо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ты без мяча и с мячом.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Комбинации из освоенных элемен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тов техники передвижений (перемещения в стойке, остановка, поворот,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ускорение).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1"/>
          <w:sz w:val="24"/>
          <w:szCs w:val="24"/>
        </w:rPr>
        <w:t>Ловля и пе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редач мяча: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ловля и передача мяча двумя рука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ми от груди и одной рукой от пле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ча на месте и в движении без со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противления защитника(в парах,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тройках, квадрате, круге).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Техника ве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дения мяча: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ведение мяча в низкой, средней и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высокой стойке на месте, в движе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нии по прямой, с изменением на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правления движения и скорости.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Ведение без сопротивления защит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ника ведущей и неведущей рукой.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бросков мяча: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броски одной и двумя руками с ме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ста и в движении (после ведения,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после ловли) без сопротивления за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щитника. Максимальное расстояние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до корзины 3,6 м.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Индивиду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альная   тех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ника  защиты: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вырывание и выбивание мяча.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ехника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перемещений,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владения мя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чом: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комбинация из освоенных элемен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тов: ловля, передача, ведение, бро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сок.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Комбинация из освоенных элемен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тов техники перемещений.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Тактика игры: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тактика свободного нападения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Позиционное нападение(5:0)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 изменением по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зиций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Нападение быстрым прорывом (1:0)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Взаимодействие двух игроков «От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дай мяч и выйди».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Овладение </w:t>
      </w: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>игрой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Игра по правилам ми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ни-баскетбола. Игры и игровые задания 2:1, 3:1, 3:2, </w:t>
      </w:r>
      <w:r>
        <w:rPr>
          <w:rFonts w:ascii="Times New Roman" w:hAnsi="Times New Roman"/>
          <w:color w:val="000000"/>
          <w:spacing w:val="-13"/>
          <w:sz w:val="24"/>
          <w:szCs w:val="24"/>
        </w:rPr>
        <w:t>3:3.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Волейбол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ехника пе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редвижений,</w:t>
      </w:r>
      <w:r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 остановок,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поворотов и </w:t>
      </w:r>
      <w:r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стоек: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стойки игрока. Перемещения в стойке приставными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шагами боком, лицом и спиной вперед. Ходьба, бег и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выполнение заданий (сесть на пол, встать, подпрыгнуть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 др.) Комбинации из освоенных элементов техники передви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жений (перемещения в стойке, остановки, ускорения).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Техника при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ема и передач мяча: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передача мяча сверху двумя руками на месте и после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перемещения вперед. Передачи мяча над собой. То же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через сетку.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lastRenderedPageBreak/>
        <w:t xml:space="preserve">Техника 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по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дачи мяча: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нижняя прямая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подача мяча че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рез сетку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прямого нападающего удара: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прямой нападающий удар после подбрасывания мяча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партнером.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 xml:space="preserve">Техники </w:t>
      </w:r>
      <w:r>
        <w:rPr>
          <w:rFonts w:ascii="Times New Roman" w:hAnsi="Times New Roman"/>
          <w:b/>
          <w:color w:val="000000"/>
          <w:sz w:val="24"/>
          <w:szCs w:val="24"/>
        </w:rPr>
        <w:t>владения мя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чом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: комбинации из освоенных элементов: прием, передача, удар.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Тактика иг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ры: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Тактика свободного нападения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Позиционное нападение без измене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ния позиций игроков (6:0).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Овладе</w:t>
      </w:r>
      <w:r>
        <w:rPr>
          <w:rFonts w:ascii="Times New Roman" w:hAnsi="Times New Roman"/>
          <w:b/>
          <w:color w:val="000000"/>
          <w:spacing w:val="9"/>
          <w:sz w:val="24"/>
          <w:szCs w:val="24"/>
        </w:rPr>
        <w:t>ние игрой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. Игра по упрощенным правилам ми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ни-волейбола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Игры и игровые задания с ограни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ченным числом игроков(2:2,3:2,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3:3) и на укороченных площадках.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выносливости,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скоростных и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скоростно-силовых спо</w:t>
      </w:r>
      <w:r>
        <w:rPr>
          <w:rFonts w:ascii="Times New Roman" w:hAnsi="Times New Roman"/>
          <w:b/>
          <w:color w:val="000000"/>
          <w:spacing w:val="-8"/>
          <w:sz w:val="24"/>
          <w:szCs w:val="24"/>
        </w:rPr>
        <w:t xml:space="preserve">собностей.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Бег с изменени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ем направления, скорости, челночный бег с ведением и без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ведения мяча и др.; метания в цель различными мячами,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и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гровые упражнения типа 2:1, 3:1, 2:2, 3:2, 3:3.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Эстафеты, круговая тренировка, подвижные игры с мя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чом, двусторонние игры длительностью от 20 с до 12 мин.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Гимнастика с элементами акробатики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Строевые упражнения.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Строевой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шаг, размы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кание и смы</w:t>
      </w:r>
      <w:r>
        <w:rPr>
          <w:rFonts w:ascii="Times New Roman" w:hAnsi="Times New Roman"/>
          <w:color w:val="000000"/>
          <w:sz w:val="24"/>
          <w:szCs w:val="24"/>
        </w:rPr>
        <w:t>кание на мес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те.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Общеразвивающие упражнения без предметов и с предметами, развитие координационных, силовых способностей, гибкости и правильной осанки: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сочетание различных положений рук, ног, туловища.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Сочетание движений руками с ходьбой на месте и в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движении, с маховыми движениями ногой, с подско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ками, с приседаниями, с поворотами.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Общеразвивающие упражнения с повышенной амп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литудой для плечевых, локтевых, тазобедренных, ко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ленных суставов и позвоночника.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Общеразвивающие упражнения в парах.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Мальчики: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с набивным и большим мячом, гантелями 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>(1-3 кг)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Девочки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: с обручами, скакалками, большим мячом, пал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ками.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Эстафеты и игры с использованием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гимнастических упражнений и инвентаря.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Прыжки со скакалкой.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Акробатические упражнения:</w:t>
      </w:r>
      <w:r>
        <w:rPr>
          <w:rFonts w:ascii="Times New Roman" w:hAnsi="Times New Roman"/>
          <w:color w:val="000000"/>
          <w:sz w:val="24"/>
          <w:szCs w:val="24"/>
        </w:rPr>
        <w:t xml:space="preserve"> два кувырка вперед слитно; мост из положения стоя с помощью; кувырок назад в упор присев.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Висы и упоры: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поднимание прямых ног в висе.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Лазанье: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лазанье по  гимнастической лестнице.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Подтягивания. Упражнения в висах и упорах, с ган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телями, набивными мячами.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Опорные прыжки:</w:t>
      </w:r>
      <w:r>
        <w:rPr>
          <w:rFonts w:ascii="Times New Roman" w:hAnsi="Times New Roman"/>
          <w:color w:val="000000"/>
          <w:sz w:val="24"/>
          <w:szCs w:val="24"/>
        </w:rPr>
        <w:t xml:space="preserve"> прыжок ноги врозь (козел в ширину, высота 100— 110 см).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Равновесие.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На гимнастическом бревне —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девочки: </w:t>
      </w:r>
      <w:r>
        <w:rPr>
          <w:rFonts w:ascii="Times New Roman" w:hAnsi="Times New Roman"/>
          <w:color w:val="000000"/>
          <w:sz w:val="24"/>
          <w:szCs w:val="24"/>
        </w:rPr>
        <w:t xml:space="preserve">ходьба с различной амплитудой движений и ускорениями, поворотами в правую и левую стороны.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Упражнения с гимнасти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ческой скамейкой.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Лёгкая атлетика и кроссовая подготовка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спринтерско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го бега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высокий старт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от 15 до 30 м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Бег с ускорени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ем от 30 до 50 м.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Скоростной бег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до 50 м.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Бег на результат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30,60,300,400,500 м.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Техника</w:t>
      </w:r>
      <w:r>
        <w:rPr>
          <w:rFonts w:ascii="Times New Roman" w:hAnsi="Times New Roman"/>
          <w:b/>
          <w:color w:val="000000"/>
          <w:spacing w:val="-6"/>
          <w:sz w:val="24"/>
          <w:szCs w:val="24"/>
        </w:rPr>
        <w:t xml:space="preserve"> длительного бега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бег в равномер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ном темпе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до 15 мин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Бег на 1000м. Бег на 2000м – без учёта времени. 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lastRenderedPageBreak/>
        <w:t xml:space="preserve">Техника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прыжка в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длину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прыжки в дли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ну с 7—9 шагов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разбега</w:t>
      </w:r>
      <w:r>
        <w:rPr>
          <w:rFonts w:ascii="Times New Roman" w:hAnsi="Times New Roman"/>
          <w:color w:val="000000"/>
          <w:sz w:val="24"/>
          <w:szCs w:val="24"/>
        </w:rPr>
        <w:t xml:space="preserve"> способом «согнув ноги».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Техни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ка метания малого мяча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метание тен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нисного мяча с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места на даль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ность отскока от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стены, на заданное расстояние,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на дальность, в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коридор 5—6 м,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в горизонталь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ную и верти</w:t>
      </w:r>
      <w:r>
        <w:rPr>
          <w:rFonts w:ascii="Times New Roman" w:hAnsi="Times New Roman"/>
          <w:color w:val="000000"/>
          <w:sz w:val="24"/>
          <w:szCs w:val="24"/>
        </w:rPr>
        <w:t xml:space="preserve">кальную цель 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33"/>
          <w:sz w:val="24"/>
          <w:szCs w:val="24"/>
          <w:lang w:val="en-US"/>
        </w:rPr>
        <w:t>lxl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м)с рас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стояния 6-8 м,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с 4-5 бросковых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шагов на  даль</w:t>
      </w:r>
      <w:r>
        <w:rPr>
          <w:rFonts w:ascii="Times New Roman" w:hAnsi="Times New Roman"/>
          <w:color w:val="000000"/>
          <w:sz w:val="24"/>
          <w:szCs w:val="24"/>
        </w:rPr>
        <w:t xml:space="preserve">ность и заданное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расстояние.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выносливос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ти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кросс до 15 мин, бег с препятствиями и на местности, 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5"/>
          <w:sz w:val="24"/>
          <w:szCs w:val="24"/>
        </w:rPr>
        <w:t>6-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минутный бег, эстафеты, круговая тренировка.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z w:val="24"/>
          <w:szCs w:val="24"/>
        </w:rPr>
        <w:t>скоростно-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силовых спо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собностей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прыжки и многоскоки, метания в цель и на дальность разных снарядов из разных и. п., толчки и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броски набивных мячей весом до 3 км.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скоростных и координационных 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спо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собностей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эстафеты, старты из различных и. п., бег с ускорением, с максимальной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скоростью.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Варианты челночного бега, бега с изменением направ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ления, скорости, способа перемещения,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прыжки  на точность приземления и в зоны, метания 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различных снарядов из различных и. п. в цель и на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дальность.</w:t>
      </w:r>
    </w:p>
    <w:p w:rsidR="00CC5EFB" w:rsidRDefault="00CC5EFB" w:rsidP="00CC5EFB">
      <w:pPr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C5EFB" w:rsidRDefault="00CC5EFB" w:rsidP="00CC5EFB">
      <w:pPr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CC5EFB" w:rsidRDefault="00CC5EFB" w:rsidP="00CC5EFB">
      <w:pPr>
        <w:autoSpaceDE w:val="0"/>
        <w:spacing w:after="0"/>
        <w:ind w:firstLine="567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Спортивные игры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Баскетбол</w:t>
      </w:r>
    </w:p>
    <w:p w:rsidR="00CC5EFB" w:rsidRDefault="00CC5EFB" w:rsidP="00CC5EFB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Техни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ка пере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движений,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остановок, 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поворотов и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стоек: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тойки игрока. Перемещения в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стойке приставными шагами боком,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лицом и спиной вперед. Остановка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двумя шагами и прыжком. Поворо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ты без мяча и с мячом.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Комбинации из освоенных элемен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тов техники передвижений (перемещения в стойке, остановка, поворот,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ускорение).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1"/>
          <w:sz w:val="24"/>
          <w:szCs w:val="24"/>
        </w:rPr>
        <w:t>Ловля и пе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редач мяча: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ловля и передача мяча двумя рука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ми от груди и одной рукой от пле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ча на месте и в движении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с пассивным со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противлением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защитника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(в парах,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тройках, квадрате, круге).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Техника ве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дения мяча: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ведение мяча в низкой, средней и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высокой стойке на месте, в движе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нии по прямой, с изменением на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правления движения и скорости.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Ведение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 пассивным со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противлением </w:t>
      </w:r>
      <w:r>
        <w:rPr>
          <w:rFonts w:ascii="Times New Roman" w:hAnsi="Times New Roman"/>
          <w:color w:val="000000"/>
          <w:sz w:val="24"/>
          <w:szCs w:val="24"/>
        </w:rPr>
        <w:t>защитника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ведущей и неведущей рукой.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бросков мяча: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броски одной и двумя руками с ме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ста и в движении (после ведения,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после ловли)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 пассив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ным противодей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ствием. Макси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мальное расстоя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ние до корзины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4,8 м в прыжке.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Индивиду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альная тех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ника защиты: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перехват мяча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ехника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перемещений,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владения мя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чом: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комбинация из освоенных элемен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тов: ловля, передача, ведение, бро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сок.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Комбинация из освоенных элемен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тов техники перемещений.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Тактика игры: </w:t>
      </w:r>
      <w:r>
        <w:rPr>
          <w:rFonts w:ascii="Times New Roman" w:hAnsi="Times New Roman"/>
          <w:color w:val="000000"/>
          <w:sz w:val="24"/>
          <w:szCs w:val="24"/>
        </w:rPr>
        <w:t>позиционное нападение и личная защита в игровых взаимодействиях 2:2, 3:3, 4:4, 5:5 на одну корзину.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Взаимодействие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двух игроков в на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падении и защите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через «заслон».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Овладение </w:t>
      </w: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>игрой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игра по упрощенным правилам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баскетбола.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Игры и игровые задания 2:1, 3:1, 3:2, </w:t>
      </w:r>
      <w:r>
        <w:rPr>
          <w:rFonts w:ascii="Times New Roman" w:hAnsi="Times New Roman"/>
          <w:color w:val="000000"/>
          <w:spacing w:val="-13"/>
          <w:sz w:val="24"/>
          <w:szCs w:val="24"/>
        </w:rPr>
        <w:t>3:3.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C5EFB" w:rsidRDefault="00CC5EFB" w:rsidP="00CC5EFB">
      <w:pPr>
        <w:shd w:val="clear" w:color="auto" w:fill="FFFFFF"/>
        <w:spacing w:after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    Волейбол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ехника пе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редвижений,</w:t>
      </w:r>
      <w:r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 остановок,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поворотов  и </w:t>
      </w:r>
      <w:r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стоек: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Комбинации из освоенных элементов техники передви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жений (перемещения в стойке, остановки, ускорения).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Техника при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ема и передач мяча: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Передача мяча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над собой, во встречных колоннах. Отбива</w:t>
      </w:r>
      <w:r>
        <w:rPr>
          <w:rFonts w:ascii="Times New Roman" w:hAnsi="Times New Roman"/>
          <w:color w:val="000000"/>
          <w:sz w:val="24"/>
          <w:szCs w:val="24"/>
        </w:rPr>
        <w:t>ние мяча кула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ком через сетку.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по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дачи мяча: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верхняя прямая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подача мяча. При</w:t>
      </w:r>
      <w:r>
        <w:rPr>
          <w:rFonts w:ascii="Times New Roman" w:hAnsi="Times New Roman"/>
          <w:color w:val="000000"/>
          <w:sz w:val="24"/>
          <w:szCs w:val="24"/>
        </w:rPr>
        <w:t>ем подачи.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прямого нападающего удара: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Прямой нападающий удар после подбрасывания мяча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партнером</w:t>
      </w: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 xml:space="preserve">Техники </w:t>
      </w:r>
      <w:r>
        <w:rPr>
          <w:rFonts w:ascii="Times New Roman" w:hAnsi="Times New Roman"/>
          <w:b/>
          <w:color w:val="000000"/>
          <w:sz w:val="24"/>
          <w:szCs w:val="24"/>
        </w:rPr>
        <w:t>владения мя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чом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: комбинации из освоенных элементов: прием, передача, удар.</w:t>
      </w:r>
    </w:p>
    <w:p w:rsidR="00CC5EFB" w:rsidRDefault="00CC5EFB" w:rsidP="00CC5EFB">
      <w:pPr>
        <w:shd w:val="clear" w:color="auto" w:fill="FFFFFF"/>
        <w:tabs>
          <w:tab w:val="right" w:pos="10207"/>
        </w:tabs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Тактика иг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ры: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Тактика свободного нападения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Позиционное на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падение с измене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нием позиций.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Овладе</w:t>
      </w:r>
      <w:r>
        <w:rPr>
          <w:rFonts w:ascii="Times New Roman" w:hAnsi="Times New Roman"/>
          <w:b/>
          <w:color w:val="000000"/>
          <w:spacing w:val="9"/>
          <w:sz w:val="24"/>
          <w:szCs w:val="24"/>
        </w:rPr>
        <w:t>ние игрой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Игра по упро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щенным прави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лам волейбола.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выносливости,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скоростных и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скоростно-силовых спо</w:t>
      </w:r>
      <w:r>
        <w:rPr>
          <w:rFonts w:ascii="Times New Roman" w:hAnsi="Times New Roman"/>
          <w:b/>
          <w:color w:val="000000"/>
          <w:spacing w:val="-8"/>
          <w:sz w:val="24"/>
          <w:szCs w:val="24"/>
        </w:rPr>
        <w:t xml:space="preserve">собностей.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Бег с ускорением, изменением направления, темпа, рит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ма, из различных и. п. Ведение мяча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в высокой, средней и низкой стойке с максимальной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частотой в течение 7-10 с. Подвижные игры, эстафеты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с мячом и без мяча. Игровые упражнения с набивным мячом, в сочетании с прыжками, метаниями и броска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ми мячей разного веса в цель и на дальность.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Гимнастика с элементами акробатики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Строевые упражнения.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Выполнение команд «Пол-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оборота нап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раво!», «Пол-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оборота нале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во!», «Полшага!», «Полный шаг!»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Общеразвивающие упражнения без предметов и с предметами, развитие координационных, силовых способностей, гибкости и правильной осанки: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сочетание различных положений рук, ног, туловища.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Сочетание движений руками с ходьбой на месте и в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движении, с маховыми движениями ногой, с подско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ками, с приседаниями, с поворотами.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Общеразвивающие упражнения с повышенной амп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литудой для плечевых, локтевых, тазобедренных, ко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ленных суставов и позвоночника.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Общеразвивающие упражнения в парах.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Мальчики: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с набивным и большим мячом, гантелями 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>(1-3 кг)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Девочки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: с обручами, скакалками, большим мячом, пал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ками.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Эстафеты и игры с использованием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гимнастических упражнений и инвентаря.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Прыжки со скакалкой.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Акробатические упражнения: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мальчики:</w:t>
      </w:r>
      <w:r>
        <w:rPr>
          <w:rFonts w:ascii="Times New Roman" w:hAnsi="Times New Roman"/>
          <w:color w:val="000000"/>
          <w:sz w:val="24"/>
          <w:szCs w:val="24"/>
        </w:rPr>
        <w:t xml:space="preserve"> кувырок вперед в стойку на лопатках, перекат вперед в упор присев; стойка на голове с  согнутыми ногами.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Девочки</w:t>
      </w:r>
      <w:r>
        <w:rPr>
          <w:rFonts w:ascii="Times New Roman" w:hAnsi="Times New Roman"/>
          <w:color w:val="000000"/>
          <w:sz w:val="24"/>
          <w:szCs w:val="24"/>
        </w:rPr>
        <w:t>: кувырок назад в полушпагат.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Висы и упоры: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поднимание прямых ног в висе.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Лазанье: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лазанье по гимнастической лестнице.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Подтягивания. Упражнения в висах и упорах.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Опорные прыжки: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мальчики: </w:t>
      </w:r>
      <w:r>
        <w:rPr>
          <w:rFonts w:ascii="Times New Roman" w:hAnsi="Times New Roman"/>
          <w:color w:val="000000"/>
          <w:sz w:val="24"/>
          <w:szCs w:val="24"/>
        </w:rPr>
        <w:t xml:space="preserve">прыжок согнув ноги (козел в ширину, высота 100-115 см).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Девочки: </w:t>
      </w:r>
      <w:r>
        <w:rPr>
          <w:rFonts w:ascii="Times New Roman" w:hAnsi="Times New Roman"/>
          <w:color w:val="000000"/>
          <w:sz w:val="24"/>
          <w:szCs w:val="24"/>
        </w:rPr>
        <w:t>прыжок ноги врозь (козел в ширину, высота105-110 см).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Равновесие.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На гимнастическом бревне —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девочки: </w:t>
      </w:r>
      <w:r>
        <w:rPr>
          <w:rFonts w:ascii="Times New Roman" w:hAnsi="Times New Roman"/>
          <w:color w:val="000000"/>
          <w:sz w:val="24"/>
          <w:szCs w:val="24"/>
        </w:rPr>
        <w:t xml:space="preserve">равновесие на одной ноге; упор присев и полушпагат.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Упражнения с гимнасти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ческой скамейкой.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Легкая атлетика и кроссовая подготовка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спринтерско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го бега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высокий  старт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от 30 до 60 м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Бег с ускорени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ем до 60 м.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Скоростной бег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до 50 м.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Бег на результат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30,60,300,400,500м.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Техника</w:t>
      </w:r>
      <w:r>
        <w:rPr>
          <w:rFonts w:ascii="Times New Roman" w:hAnsi="Times New Roman"/>
          <w:b/>
          <w:color w:val="000000"/>
          <w:spacing w:val="-6"/>
          <w:sz w:val="24"/>
          <w:szCs w:val="24"/>
        </w:rPr>
        <w:t xml:space="preserve"> длительного бега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бег в равномер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ном темпе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девочки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до 15 мин</w:t>
      </w:r>
      <w:r>
        <w:rPr>
          <w:rFonts w:ascii="Times New Roman" w:hAnsi="Times New Roman"/>
          <w:color w:val="000000"/>
          <w:sz w:val="24"/>
          <w:szCs w:val="24"/>
        </w:rPr>
        <w:t xml:space="preserve">ут, мальчики до 20 минут.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Бег на 1000,2000 м. 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прыжка в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длину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прыжки в дли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ну с 9-11 шагов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разбега</w:t>
      </w:r>
      <w:r>
        <w:rPr>
          <w:rFonts w:ascii="Times New Roman" w:hAnsi="Times New Roman"/>
          <w:color w:val="000000"/>
          <w:sz w:val="24"/>
          <w:szCs w:val="24"/>
        </w:rPr>
        <w:t xml:space="preserve"> способом «согнув ноги».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Техни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ка метания малого мяча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метание теннисного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мяча на даль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ность отскока от сте</w:t>
      </w:r>
      <w:r>
        <w:rPr>
          <w:rFonts w:ascii="Times New Roman" w:hAnsi="Times New Roman"/>
          <w:color w:val="000000"/>
          <w:sz w:val="24"/>
          <w:szCs w:val="24"/>
        </w:rPr>
        <w:t xml:space="preserve">ны с места, с шага, с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двух шагов, с трех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шагов; в горизон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тальную и  верти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кальную цель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27"/>
          <w:sz w:val="24"/>
          <w:szCs w:val="24"/>
          <w:lang w:val="en-US"/>
        </w:rPr>
        <w:t>lxl</w:t>
      </w:r>
      <w:r>
        <w:rPr>
          <w:rFonts w:ascii="Times New Roman" w:hAnsi="Times New Roman"/>
          <w:color w:val="000000"/>
          <w:sz w:val="24"/>
          <w:szCs w:val="24"/>
        </w:rPr>
        <w:t xml:space="preserve"> м) с расстоя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ния 10-12 м</w:t>
      </w:r>
      <w:r>
        <w:rPr>
          <w:rFonts w:ascii="Times New Roman" w:hAnsi="Times New Roman"/>
          <w:color w:val="000000"/>
          <w:sz w:val="24"/>
          <w:szCs w:val="24"/>
        </w:rPr>
        <w:t xml:space="preserve">.Метание мяча весом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150г с места на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дальность и с4-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5 бросковых шагов с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разбега в коридор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10 м на дальность и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заданное расстояние.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выносливос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ти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кросс до 15 мин, 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5"/>
          <w:sz w:val="24"/>
          <w:szCs w:val="24"/>
        </w:rPr>
        <w:t>6-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минутный бег, эстафеты, круговая тренировка.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z w:val="24"/>
          <w:szCs w:val="24"/>
        </w:rPr>
        <w:t>скоростно-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силовых спо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собностей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прыжки и многоскоки, метания в цель и на дальность разных снарядов из разных и. п., толчки и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броски набивных мячей весом до 3 кг.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скоростных  и координационных 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спо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собностей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эстафеты, старты из различных и. п., бег с ускорением, с максимальной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скоростью.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Варианты челночного бега, бега с изменением направ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ления, скорости, способа перемещения,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прыжки через препятствия, на точность приземления и в зоны, метания 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различных снарядов из различных и. п. в цель и на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дальность.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8класс</w:t>
      </w:r>
    </w:p>
    <w:p w:rsidR="00CC5EFB" w:rsidRDefault="00CC5EFB" w:rsidP="00CC5EFB">
      <w:pPr>
        <w:autoSpaceDE w:val="0"/>
        <w:spacing w:after="0"/>
        <w:ind w:firstLine="567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Спортивные игры.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Баскетбол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Техни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ка пере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движений,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остановок, 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поворотов и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стоек: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тойки игрока. Перемещения в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стойке приставными шагами боком,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лицом и спиной вперед. Остановка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двумя шагами и прыжком. Поворо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ты без мяча и с мячом.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Комбинации из освоенных элемен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тов техники передвижений (перемещения в стойке, остановка, поворот,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ускорение).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1"/>
          <w:sz w:val="24"/>
          <w:szCs w:val="24"/>
        </w:rPr>
        <w:t>Ловля и пе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редач мяча: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ловля и передача мяча двумя рука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ми от груди и одной рукой от пле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ча на месте и в движении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с пассивным со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противлением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защитника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(в парах,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тройках, квадрате, круге).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Техника ве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дения мяча: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ведение мяча в низкой, средней и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высокой стойке на месте, в движе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нии по прямой, с изменением на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правления движения и скорости.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Ведение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 пассивным со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противлением </w:t>
      </w:r>
      <w:r>
        <w:rPr>
          <w:rFonts w:ascii="Times New Roman" w:hAnsi="Times New Roman"/>
          <w:color w:val="000000"/>
          <w:sz w:val="24"/>
          <w:szCs w:val="24"/>
        </w:rPr>
        <w:t>защитника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ведущей и неведущей рукой.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бросков мяча: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броски одной и двумя руками с ме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ста и в движении (после ведения,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после ловли)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 пассив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ным противодей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ствием. Макси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мальное расстоя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ние до корзины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4,8 м в прыжке.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Индивиду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альная тех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ника защиты: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перехват мяча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ехника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перемещений,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владения мя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чом: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комбинация из освоенных элемен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тов: ловля, передача, ведение, бро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сок.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Комбинация из освоенных элемен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тов техники перемещений.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Тактика игры: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взаимодействие </w:t>
      </w:r>
      <w:r>
        <w:rPr>
          <w:rFonts w:ascii="Times New Roman" w:hAnsi="Times New Roman"/>
          <w:color w:val="000000"/>
          <w:sz w:val="24"/>
          <w:szCs w:val="24"/>
        </w:rPr>
        <w:t xml:space="preserve">трех игроков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(тройка и малая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восьмерка).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Овладение </w:t>
      </w: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>игрой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Игра по упрощенным правилам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баскетбола.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Игры и игровые задания 2:1, 3:1, 3:2, </w:t>
      </w:r>
      <w:r>
        <w:rPr>
          <w:rFonts w:ascii="Times New Roman" w:hAnsi="Times New Roman"/>
          <w:color w:val="000000"/>
          <w:spacing w:val="-13"/>
          <w:sz w:val="24"/>
          <w:szCs w:val="24"/>
        </w:rPr>
        <w:t>3:3.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Волейбол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ехника пе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редвижений,</w:t>
      </w:r>
      <w:r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 остановок,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поворотов и </w:t>
      </w:r>
      <w:r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стоек: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комбинации из освоенных элементов техники передви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жений (перемещения в стойке, остановки, ускорения).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Техника при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ема и передач мяча: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передача мяча у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сетки и в прыжке через сетку. Передача мяча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сверху, стоя спи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ной к цели.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Техника  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по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дачи  мяча: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верхняя прямая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подача мяча. При</w:t>
      </w:r>
      <w:r>
        <w:rPr>
          <w:rFonts w:ascii="Times New Roman" w:hAnsi="Times New Roman"/>
          <w:color w:val="000000"/>
          <w:sz w:val="24"/>
          <w:szCs w:val="24"/>
        </w:rPr>
        <w:t>ем подачи.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прямого нападающего удара: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прямой нападающий удар после подбрасывания мяча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партнером</w:t>
      </w: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z w:val="24"/>
          <w:szCs w:val="24"/>
        </w:rPr>
        <w:t>владения мя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чом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: комбинации из освоенных элементов: прием, передача, удар.</w:t>
      </w:r>
    </w:p>
    <w:p w:rsidR="00CC5EFB" w:rsidRDefault="00CC5EFB" w:rsidP="00CC5EFB">
      <w:pPr>
        <w:shd w:val="clear" w:color="auto" w:fill="FFFFFF"/>
        <w:tabs>
          <w:tab w:val="right" w:pos="10207"/>
        </w:tabs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Тактика иг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ры: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тактика свободного нападения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Позиционное на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падение с измене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нием позиций.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Овладе</w:t>
      </w:r>
      <w:r>
        <w:rPr>
          <w:rFonts w:ascii="Times New Roman" w:hAnsi="Times New Roman"/>
          <w:b/>
          <w:color w:val="000000"/>
          <w:spacing w:val="9"/>
          <w:sz w:val="24"/>
          <w:szCs w:val="24"/>
        </w:rPr>
        <w:t>ние игрой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игра по упро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щенным прави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лам волейбола.</w:t>
      </w:r>
    </w:p>
    <w:p w:rsidR="00CC5EFB" w:rsidRDefault="00CC5EFB" w:rsidP="00CC5EFB">
      <w:pPr>
        <w:shd w:val="clear" w:color="auto" w:fill="FFFFFF"/>
        <w:tabs>
          <w:tab w:val="right" w:pos="10207"/>
        </w:tabs>
        <w:spacing w:after="0"/>
        <w:ind w:firstLine="567"/>
        <w:jc w:val="both"/>
        <w:rPr>
          <w:rFonts w:ascii="Times New Roman" w:hAnsi="Times New Roman"/>
          <w:b/>
          <w:color w:val="000000"/>
          <w:spacing w:val="-8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выносливости,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скоростных и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скоростно-силовых спо</w:t>
      </w:r>
      <w:r>
        <w:rPr>
          <w:rFonts w:ascii="Times New Roman" w:hAnsi="Times New Roman"/>
          <w:b/>
          <w:color w:val="000000"/>
          <w:spacing w:val="-8"/>
          <w:sz w:val="24"/>
          <w:szCs w:val="24"/>
        </w:rPr>
        <w:t xml:space="preserve">собностей. </w:t>
      </w:r>
    </w:p>
    <w:p w:rsidR="00CC5EFB" w:rsidRDefault="00CC5EFB" w:rsidP="00CC5EFB">
      <w:pPr>
        <w:shd w:val="clear" w:color="auto" w:fill="FFFFFF"/>
        <w:tabs>
          <w:tab w:val="right" w:pos="10207"/>
        </w:tabs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Бег с изменени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ем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направления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, скорости, челночный бег с ведением и без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ведения мяча и др.; метания в цель различными мячами,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и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гровые упражнения типа 2:1, 3:1, 2:2, 3:2, 3:3.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Эстафеты, круговая тренировка, подвижные игры с мя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чом, двусторонние игры длительностью от 20 с до 12 мин.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Гимнастика с элементами акробатики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Строевые упражнения.</w:t>
      </w:r>
      <w:r>
        <w:rPr>
          <w:rFonts w:ascii="Times New Roman" w:hAnsi="Times New Roman"/>
          <w:color w:val="000000"/>
          <w:sz w:val="24"/>
          <w:szCs w:val="24"/>
        </w:rPr>
        <w:t xml:space="preserve"> Команда «Прямо!»,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повороты в движении направо, нале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во.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Общеразвивающие упражнения без предметов и с предметами, развитие координационных, силовых способностей, гибкости и правильной осанки: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сочетание различных положений рук, ног, туловища.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Сочетание движений руками с ходьбой на месте и в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движении, с маховыми движениями ногой, с подско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ками, с приседаниями, с поворотами.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Общеразвивающие упражнения с повышенной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амп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литудой для плечевых, локтевых, тазобедренных, ко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ленных суставов и позвоночника.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Общеразвивающие упражнения в парах.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Мальчики: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с набивным и большим мячом, гантелями 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>(3-5 кг)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Девочки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: с обручами, скакалками, большим мячом, пал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ками.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Эстафеты и игры с использованием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гимнастических упражнений и инвентаря.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Прыжки со скакалкой.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Акробатические упражнения: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мальчики: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кувырок назад в упор стоя ноги врозь ;кувырок вперед и назад; длинный кувырок; стойка на голове и руках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Девочки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мост и поворот вупор стоя на одном колене; кувырки вперед и назад,</w:t>
      </w:r>
      <w:r>
        <w:rPr>
          <w:rFonts w:ascii="Times New Roman" w:hAnsi="Times New Roman"/>
          <w:color w:val="000000"/>
          <w:sz w:val="24"/>
          <w:szCs w:val="24"/>
        </w:rPr>
        <w:t xml:space="preserve"> кувырок вперед с последующим прыжком вверх и мягким приземлением.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Висы и упоры: </w:t>
      </w:r>
      <w:r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мальчики:</w:t>
      </w:r>
      <w:r>
        <w:rPr>
          <w:rFonts w:ascii="Times New Roman" w:hAnsi="Times New Roman"/>
          <w:sz w:val="24"/>
          <w:szCs w:val="24"/>
        </w:rPr>
        <w:t xml:space="preserve"> поднимание прямых ног в висе.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Лазанье: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лазанье по гимнастической лестнице.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Подтягивания. Упражнения в висах и упорах, с ган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телями, набивными мячами.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Опорные прыжки: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мальчики: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прыжок согнув ноги (козел в длину, высота- 115 см)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Девочки: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прыжок  ноги врозь (козёл , высота 110 см)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Равновесие.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На гимнастическом бревне —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девочки:  </w:t>
      </w:r>
      <w:r>
        <w:rPr>
          <w:rFonts w:ascii="Times New Roman" w:hAnsi="Times New Roman"/>
          <w:color w:val="000000"/>
          <w:sz w:val="24"/>
          <w:szCs w:val="24"/>
        </w:rPr>
        <w:t xml:space="preserve">танцевальные шаги с махами ног и поворотами на носках; подскоки в полуприсед; соскоки.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Упражнения с гимнасти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ческой скамейкой.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Легкая атлетика и кроссовая подготовка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спринтерско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го бега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низкий старт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до 30 м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Бег с ускорени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ем от 70 до 80 м.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Скоростной бег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до 60 м.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Бег на результат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30,60,300,400,500 м.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Техника</w:t>
      </w:r>
      <w:r>
        <w:rPr>
          <w:rFonts w:ascii="Times New Roman" w:hAnsi="Times New Roman"/>
          <w:b/>
          <w:color w:val="000000"/>
          <w:spacing w:val="-6"/>
          <w:sz w:val="24"/>
          <w:szCs w:val="24"/>
        </w:rPr>
        <w:t xml:space="preserve"> длительного бега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бег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1000,</w:t>
      </w:r>
      <w:r>
        <w:rPr>
          <w:rFonts w:ascii="Times New Roman" w:hAnsi="Times New Roman"/>
          <w:color w:val="000000"/>
          <w:sz w:val="24"/>
          <w:szCs w:val="24"/>
        </w:rPr>
        <w:t>2000,3000м. Девочки 3000м- без учета времени.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прыжка в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длину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прыжки в дли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ну с 11 - 13 ша</w:t>
      </w:r>
      <w:r>
        <w:rPr>
          <w:rFonts w:ascii="Times New Roman" w:hAnsi="Times New Roman"/>
          <w:color w:val="000000"/>
          <w:sz w:val="24"/>
          <w:szCs w:val="24"/>
        </w:rPr>
        <w:t>гов разбега способом «прогнувшись».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Техни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ка метания малого мяча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метание теннисного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мяча на даль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ность отскока от сте</w:t>
      </w:r>
      <w:r>
        <w:rPr>
          <w:rFonts w:ascii="Times New Roman" w:hAnsi="Times New Roman"/>
          <w:color w:val="000000"/>
          <w:sz w:val="24"/>
          <w:szCs w:val="24"/>
        </w:rPr>
        <w:t xml:space="preserve">ны с места, с шага, с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двух шагов, с трех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шагов; в горизон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тальную и верти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кальную цель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27"/>
          <w:sz w:val="24"/>
          <w:szCs w:val="24"/>
          <w:lang w:val="en-US"/>
        </w:rPr>
        <w:t>lxl</w:t>
      </w:r>
      <w:r>
        <w:rPr>
          <w:rFonts w:ascii="Times New Roman" w:hAnsi="Times New Roman"/>
          <w:color w:val="000000"/>
          <w:sz w:val="24"/>
          <w:szCs w:val="24"/>
        </w:rPr>
        <w:t xml:space="preserve"> м)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девушки — с рас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стояния 12—14 м,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юноши - до 16 м</w:t>
      </w:r>
      <w:r>
        <w:rPr>
          <w:rFonts w:ascii="Times New Roman" w:hAnsi="Times New Roman"/>
          <w:color w:val="000000"/>
          <w:sz w:val="24"/>
          <w:szCs w:val="24"/>
        </w:rPr>
        <w:t xml:space="preserve">. Метание мяча весом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150г с места на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дальность и с 4-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5 бросковых шагов с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разбега в коридор 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10 м на дальность и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заданное расстояние.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выносливос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ти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кросс до 15 мин, 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5"/>
          <w:sz w:val="24"/>
          <w:szCs w:val="24"/>
        </w:rPr>
        <w:t>6-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минутный бег, эстафеты, круговая тренировка.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z w:val="24"/>
          <w:szCs w:val="24"/>
        </w:rPr>
        <w:t>скоростно-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силовых спо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собностей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прыжки и многоскоки, метания в цель и на дальность разных снарядов из разных и. п., толчки и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броски набивных мячей весом до 3 кг.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скоростных и координационных 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спо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собностей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эстафеты, старты из различных и. п., бег с ускорением, с максимальной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скоростью.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Варианты челночного бега, бега с изменением направ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ления, скорости, способа перемещения,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прыжки через препятствия, на точность приземления и в зоны, метания 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различных снарядов из различных и. п. в цель и на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дальность.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9класс</w:t>
      </w:r>
    </w:p>
    <w:p w:rsidR="00CC5EFB" w:rsidRDefault="00CC5EFB" w:rsidP="00CC5EFB">
      <w:pPr>
        <w:autoSpaceDE w:val="0"/>
        <w:spacing w:after="0"/>
        <w:ind w:firstLine="567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Спортивные игры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Баскетбол</w:t>
      </w:r>
    </w:p>
    <w:p w:rsidR="00CC5EFB" w:rsidRDefault="00CC5EFB" w:rsidP="00CC5EFB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Техни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ка пере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движений,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остановок, 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поворотов и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стоек: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тойки игрока. Перемещения в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стойке приставными шагами боком,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лицом и спиной вперед. Остановка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двумя шагами и прыжком. Поворо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ты без мяча и с мячом.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Комбинации из освоенных элемен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тов техники передвижений (перемещения в стойке, остановка, поворот,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ускорение).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1"/>
          <w:sz w:val="24"/>
          <w:szCs w:val="24"/>
        </w:rPr>
        <w:t>Ловля и пе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редача мяча: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ловля и передача мяча двумя рука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ми от груди и одной рукой от пле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ча на месте и в движении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с пассивным со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противлением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защитника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(впарах,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тройках, квадрате, круге).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Техника ве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дения мяча: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ведение мяча в низкой, средней и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высокой стойке на месте, в движе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нии по прямой, с изменением на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правления движения и скорости.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Ведение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 пассивным со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противлением </w:t>
      </w:r>
      <w:r>
        <w:rPr>
          <w:rFonts w:ascii="Times New Roman" w:hAnsi="Times New Roman"/>
          <w:color w:val="000000"/>
          <w:sz w:val="24"/>
          <w:szCs w:val="24"/>
        </w:rPr>
        <w:t>защитника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ведущей и неведущей рукой.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бросков мяча: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броски одной и двумя руками в прыжке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Индивиду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альная тех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ника защиты: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перехват мяча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ехника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перемещений,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владения мя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чом: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комбинация из освоенных элемен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тов: ловля, передача, ведение, бро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сок.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Комбинация из освоенных элемен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тов техники перемещений.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Тактика игры: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взаимодействие </w:t>
      </w:r>
      <w:r>
        <w:rPr>
          <w:rFonts w:ascii="Times New Roman" w:hAnsi="Times New Roman"/>
          <w:color w:val="000000"/>
          <w:sz w:val="24"/>
          <w:szCs w:val="24"/>
        </w:rPr>
        <w:t xml:space="preserve">трех  игроков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(тройка и малая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восьмерка).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Овладение </w:t>
      </w: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>игрой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Игра по упрощенным правилам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баскетбола.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Игры и игровые задания 2:1, 3:1, 3:2, </w:t>
      </w:r>
      <w:r>
        <w:rPr>
          <w:rFonts w:ascii="Times New Roman" w:hAnsi="Times New Roman"/>
          <w:color w:val="000000"/>
          <w:spacing w:val="-13"/>
          <w:sz w:val="24"/>
          <w:szCs w:val="24"/>
        </w:rPr>
        <w:t>3:3.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Волейбол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ехника пе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редвижений,</w:t>
      </w:r>
      <w:r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 остановок,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поворотов и </w:t>
      </w:r>
      <w:r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стоек: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комбинации из освоенных элементов техники передви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жений (перемещения в стойке, остановки, ускорения).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Техника при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ема и передач мяча: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передача мяча у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сетки и в прыжке через сетку. Передача мяча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сверху, стоя спи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ной к цели.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по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дачи мяча: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прием мяча,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отраженного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сеткой. Ниж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няя и верхняя прямая по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дача мяча в за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данную часть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площадки.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прямого нападающего удара: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прямой напа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дающий удар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при встречных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передачах.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 xml:space="preserve">Техники </w:t>
      </w:r>
      <w:r>
        <w:rPr>
          <w:rFonts w:ascii="Times New Roman" w:hAnsi="Times New Roman"/>
          <w:b/>
          <w:color w:val="000000"/>
          <w:sz w:val="24"/>
          <w:szCs w:val="24"/>
        </w:rPr>
        <w:t>владения мя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чом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: комбинации из освоенных элементов: прием, передача, удар.</w:t>
      </w:r>
    </w:p>
    <w:p w:rsidR="00CC5EFB" w:rsidRDefault="00CC5EFB" w:rsidP="00CC5EFB">
      <w:pPr>
        <w:shd w:val="clear" w:color="auto" w:fill="FFFFFF"/>
        <w:tabs>
          <w:tab w:val="right" w:pos="10207"/>
        </w:tabs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Тактика иг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ры: 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Игра в нападе</w:t>
      </w:r>
      <w:r>
        <w:rPr>
          <w:rFonts w:ascii="Times New Roman" w:hAnsi="Times New Roman"/>
          <w:color w:val="000000"/>
          <w:sz w:val="24"/>
          <w:szCs w:val="24"/>
        </w:rPr>
        <w:t xml:space="preserve">нии в зоне 3.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Игра в защите.</w:t>
      </w:r>
    </w:p>
    <w:p w:rsidR="00CC5EFB" w:rsidRDefault="00CC5EFB" w:rsidP="00CC5EFB">
      <w:pPr>
        <w:shd w:val="clear" w:color="auto" w:fill="FFFFFF"/>
        <w:tabs>
          <w:tab w:val="right" w:pos="10207"/>
        </w:tabs>
        <w:spacing w:after="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Овладе</w:t>
      </w:r>
      <w:r>
        <w:rPr>
          <w:rFonts w:ascii="Times New Roman" w:hAnsi="Times New Roman"/>
          <w:b/>
          <w:color w:val="000000"/>
          <w:spacing w:val="9"/>
          <w:sz w:val="24"/>
          <w:szCs w:val="24"/>
        </w:rPr>
        <w:t>ние игрой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игры и игровые задания с ограни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ченным числом игроков (2:2,3:2,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3:3). </w:t>
      </w:r>
      <w:r>
        <w:rPr>
          <w:rFonts w:ascii="Times New Roman" w:hAnsi="Times New Roman"/>
          <w:color w:val="000000"/>
          <w:sz w:val="24"/>
          <w:szCs w:val="24"/>
        </w:rPr>
        <w:t>Игра по упро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щенным прави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лам волейбола.</w:t>
      </w:r>
    </w:p>
    <w:p w:rsidR="00CC5EFB" w:rsidRDefault="00CC5EFB" w:rsidP="00CC5EFB">
      <w:pPr>
        <w:shd w:val="clear" w:color="auto" w:fill="FFFFFF"/>
        <w:tabs>
          <w:tab w:val="right" w:pos="10207"/>
        </w:tabs>
        <w:spacing w:after="0"/>
        <w:ind w:firstLine="567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выносливости,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скоростных и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скоростно-силовых спо</w:t>
      </w:r>
      <w:r>
        <w:rPr>
          <w:rFonts w:ascii="Times New Roman" w:hAnsi="Times New Roman"/>
          <w:b/>
          <w:color w:val="000000"/>
          <w:spacing w:val="-8"/>
          <w:sz w:val="24"/>
          <w:szCs w:val="24"/>
        </w:rPr>
        <w:t xml:space="preserve">собностей.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Бег с изменени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ем направления, скорости, челночный бег с ведением и без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ведения мяча.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Бег с ускорением, изменением направления, темпа, рит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ма, из различных и. п. Ведение мяча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в высокой,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lastRenderedPageBreak/>
        <w:t xml:space="preserve">средней и низкой стойке с максимальной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частотой в течение 7-10 с. Эстафеты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с мячом и без мяча. Игровые упражнения с набивным мячом, в сочетании с прыжками, метаниями и броска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ми мячей разного веса в цель и на дальность.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Гимнастика с элементами акробатики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Строевые упражнения.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Переход с шага 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на месте на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ходьбу в колон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не и в шеренге;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перестроения из колонны по од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ному в колонны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по два, по четы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ре в движении.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Общеразвивающие упражнения без предметов и с предметами, развитие координационных, силовых способностей, гибкости и правильной осанки: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сочетание различных положений рук, ног, туловища.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Сочетание движений руками с ходьбой на месте и в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движении, с маховыми движениями ногой, с подско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ками, с приседаниями, с поворотами.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Общеразвивающие упражнения с повышенной амп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литудой для плечевых ,локтевых, тазобедренных, ко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ленных суставов и позвоночника.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Общеразвивающие упражнения в парах.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Мальчики: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с набивным и большим мячом, гантелями 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>(3-5 кг)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Девочки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: с обручами, скакалками, большим мячом, пал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ками.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Эстафеты и игры с использованием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гимнастических упражнений и инвентаря.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Прыжки со скакалкой.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Акробатические упражнения: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мальчики:</w:t>
      </w:r>
      <w:r>
        <w:rPr>
          <w:rFonts w:ascii="Times New Roman" w:hAnsi="Times New Roman"/>
          <w:color w:val="000000"/>
          <w:sz w:val="24"/>
          <w:szCs w:val="24"/>
        </w:rPr>
        <w:t xml:space="preserve"> из упора присев силой  стойка на голове и руках силой; длинный кувырок вперед с трех шагов разбега.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Девочки</w:t>
      </w:r>
      <w:r>
        <w:rPr>
          <w:rFonts w:ascii="Times New Roman" w:hAnsi="Times New Roman"/>
          <w:color w:val="000000"/>
          <w:sz w:val="24"/>
          <w:szCs w:val="24"/>
        </w:rPr>
        <w:t>: равновесие на одной; выпад  вперед; кувырок вперед.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Висы и упоры: </w:t>
      </w:r>
      <w:r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мальчики: </w:t>
      </w:r>
      <w:r>
        <w:rPr>
          <w:rFonts w:ascii="Times New Roman" w:hAnsi="Times New Roman"/>
          <w:sz w:val="24"/>
          <w:szCs w:val="24"/>
        </w:rPr>
        <w:t xml:space="preserve"> поднимание прямых ног в висе.</w:t>
      </w:r>
    </w:p>
    <w:p w:rsidR="00CC5EFB" w:rsidRDefault="00CC5EFB" w:rsidP="00CC5EFB">
      <w:pPr>
        <w:widowControl w:val="0"/>
        <w:autoSpaceDE w:val="0"/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Лазанье: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лазанье по гимнастической лестнице.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Подтягивания. Упражнения в висах и упорах, с ган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телями, набивными мячами.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Опорные прыжки: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мальчики: </w:t>
      </w:r>
      <w:r>
        <w:rPr>
          <w:rFonts w:ascii="Times New Roman" w:hAnsi="Times New Roman"/>
          <w:color w:val="000000"/>
          <w:sz w:val="24"/>
          <w:szCs w:val="24"/>
        </w:rPr>
        <w:t xml:space="preserve">прыжок согнув ноги (козёл в  длину, высота 115 см).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Девочки:</w:t>
      </w:r>
      <w:r>
        <w:rPr>
          <w:rFonts w:ascii="Times New Roman" w:hAnsi="Times New Roman"/>
          <w:color w:val="000000"/>
          <w:sz w:val="24"/>
          <w:szCs w:val="24"/>
        </w:rPr>
        <w:t>прыжок  ноги врозь (козёл в ширину, высота 110 см).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Равновесие.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На гимнастическом бревне —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девочки: </w:t>
      </w:r>
      <w:r>
        <w:rPr>
          <w:rFonts w:ascii="Times New Roman" w:hAnsi="Times New Roman"/>
          <w:color w:val="000000"/>
          <w:sz w:val="24"/>
          <w:szCs w:val="24"/>
        </w:rPr>
        <w:t xml:space="preserve">танцевальные шаги с махами ног и поворотами на носках; подскоки в полуприсед; соскоки.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Упражнения с гимнасти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ческой скамейкой.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Легкая атлетика и кроссовая подготовка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>спринтерско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го бега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низкий старт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до 30 м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Бег с ускорени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ем от 70 до 80 м.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Скоростной бег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до 60 м.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Бег на результат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30,60,300,400,500 м.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Техника</w:t>
      </w:r>
      <w:r>
        <w:rPr>
          <w:rFonts w:ascii="Times New Roman" w:hAnsi="Times New Roman"/>
          <w:b/>
          <w:color w:val="000000"/>
          <w:spacing w:val="-6"/>
          <w:sz w:val="24"/>
          <w:szCs w:val="24"/>
        </w:rPr>
        <w:t xml:space="preserve"> длительного бега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девочки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бег 1000,2000,3000м.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Техника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прыжка в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длину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прыжки в дли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ну с 11 - 13 ша</w:t>
      </w:r>
      <w:r>
        <w:rPr>
          <w:rFonts w:ascii="Times New Roman" w:hAnsi="Times New Roman"/>
          <w:color w:val="000000"/>
          <w:sz w:val="24"/>
          <w:szCs w:val="24"/>
        </w:rPr>
        <w:t>гов разбега способом «прогнувшись».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Техни</w:t>
      </w: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>ка метания малого мяча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метание теннисного мяча и мяча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весом150 г с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места на даль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ность,с4-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5 бросковых шагов с укорочен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ного и полного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разбега на даль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ность, в коридор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10 м и на задан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ное расстояние; в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горизонтальную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и вертикальную 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цель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(1х1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м)с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расстояния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юноши - до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18 м, девушки -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12-14 м.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</w:rPr>
        <w:lastRenderedPageBreak/>
        <w:t xml:space="preserve">Развитие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выносливос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ти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бег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командами, в па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рах, кросс до 3 км, 6-минутный бег</w:t>
      </w:r>
    </w:p>
    <w:p w:rsidR="00CC5EFB" w:rsidRDefault="00CC5EFB" w:rsidP="00CC5EF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z w:val="24"/>
          <w:szCs w:val="24"/>
        </w:rPr>
        <w:t>скоростно-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силовых спо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собностей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прыжки и многоскоки, метания в цель и на дальность разных снарядов из разных и. п., толчки и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броски набивных мячей весом до 3 кг.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Развитие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скоростных и координационных 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спо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собностей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эстафеты, старты из различных и. п., бег с ускорением, с максимальной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скоростью.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Варианты челночного бега, бега с изменением направ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ления, скорости, способа перемещения, прыжки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на точность приземления и в зоны, метания 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различных снарядов из различных и. п. в цель и на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дальность.</w:t>
      </w: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C5EFB" w:rsidRDefault="00CC5EFB" w:rsidP="00CC5E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Учебные нормативы по усвоению навыков, умений, развитию двигательных качеств</w:t>
      </w:r>
    </w:p>
    <w:p w:rsidR="00CC5EFB" w:rsidRDefault="00CC5EFB" w:rsidP="00CC5E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W w:w="0" w:type="auto"/>
        <w:tblInd w:w="-838" w:type="dxa"/>
        <w:tblLayout w:type="fixed"/>
        <w:tblLook w:val="04A0"/>
      </w:tblPr>
      <w:tblGrid>
        <w:gridCol w:w="823"/>
        <w:gridCol w:w="4814"/>
        <w:gridCol w:w="850"/>
        <w:gridCol w:w="851"/>
        <w:gridCol w:w="850"/>
        <w:gridCol w:w="851"/>
        <w:gridCol w:w="850"/>
        <w:gridCol w:w="1041"/>
      </w:tblGrid>
      <w:tr w:rsidR="00CC5EFB" w:rsidTr="00CC5EFB">
        <w:trPr>
          <w:trHeight w:val="260"/>
        </w:trPr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5EFB" w:rsidRDefault="00CC5EFB">
            <w:pPr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Учёт  контрольных  упражнений </w:t>
            </w:r>
          </w:p>
        </w:tc>
        <w:tc>
          <w:tcPr>
            <w:tcW w:w="52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CC5EFB" w:rsidTr="00CC5EFB">
        <w:trPr>
          <w:trHeight w:val="66"/>
        </w:trPr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Учащиеся 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2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C5EFB" w:rsidTr="00CC5EFB">
        <w:trPr>
          <w:trHeight w:val="170"/>
        </w:trPr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“5”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“4”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“3”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“5”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“4”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“3”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C5EFB" w:rsidTr="00CC5EFB">
        <w:trPr>
          <w:trHeight w:val="274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Челночный бег 3*10 м, сек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10,2</w:t>
            </w:r>
          </w:p>
        </w:tc>
      </w:tr>
      <w:tr w:rsidR="00CC5EFB" w:rsidTr="00CC5EFB">
        <w:trPr>
          <w:trHeight w:val="8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30 м, секунд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7,1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1000м.мин.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5,30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6,00</w:t>
            </w:r>
          </w:p>
        </w:tc>
      </w:tr>
      <w:tr w:rsidR="00CC5EFB" w:rsidTr="00CC5EFB">
        <w:trPr>
          <w:trHeight w:val="14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500м. мин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2.50</w:t>
            </w:r>
          </w:p>
        </w:tc>
      </w:tr>
      <w:tr w:rsidR="00CC5EFB" w:rsidTr="00CC5EFB">
        <w:trPr>
          <w:trHeight w:val="94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60 м, секунд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12,9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2000 м, мин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52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 учета времени</w:t>
            </w:r>
          </w:p>
        </w:tc>
      </w:tr>
      <w:tr w:rsidR="00CC5EFB" w:rsidTr="00CC5EFB">
        <w:trPr>
          <w:trHeight w:val="28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Прыжки в длину с места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</w:p>
        </w:tc>
      </w:tr>
      <w:tr w:rsidR="00CC5EFB" w:rsidTr="00CC5EFB">
        <w:trPr>
          <w:trHeight w:val="10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Подтягивание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CC5EFB" w:rsidTr="00CC5EFB">
        <w:trPr>
          <w:trHeight w:val="339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Сгибание и разгибание рук в упоре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лёжа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C5EFB" w:rsidTr="00CC5EFB">
        <w:trPr>
          <w:trHeight w:val="274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Наклоны вперед из положения сидя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15+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</w:t>
            </w:r>
          </w:p>
        </w:tc>
      </w:tr>
      <w:tr w:rsidR="00CC5EFB" w:rsidTr="00CC5EFB">
        <w:trPr>
          <w:trHeight w:val="23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Подъем туловища за 1 мин. из положения лёжа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CC5EFB" w:rsidTr="00CC5EFB">
        <w:trPr>
          <w:trHeight w:val="31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300м. мин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1.50</w:t>
            </w:r>
          </w:p>
        </w:tc>
      </w:tr>
      <w:tr w:rsidR="00CC5EFB" w:rsidTr="00CC5EFB">
        <w:trPr>
          <w:trHeight w:val="68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Прыжок на скакалке 1мин, раз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</w:tr>
      <w:tr w:rsidR="00CC5EFB" w:rsidTr="00CC5EFB">
        <w:trPr>
          <w:trHeight w:val="29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Метание т.мяча на дальность 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CC5EFB" w:rsidTr="00CC5EFB">
        <w:trPr>
          <w:trHeight w:val="104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6 мин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</w:tr>
      <w:tr w:rsidR="00CC5EFB" w:rsidTr="00CC5EFB">
        <w:trPr>
          <w:trHeight w:val="68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Бросок набивного мяча 1кг из положения сидя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2,60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2,20</w:t>
            </w:r>
          </w:p>
        </w:tc>
      </w:tr>
      <w:tr w:rsidR="00CC5EFB" w:rsidTr="00CC5EFB">
        <w:trPr>
          <w:trHeight w:val="68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Подъем ног из положения виса на ш/стенке (кол-во раз)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C5EFB" w:rsidTr="00CC5EFB">
        <w:trPr>
          <w:trHeight w:val="24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Приседания (кол-во раз/мин)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</w:tr>
      <w:tr w:rsidR="00CC5EFB" w:rsidTr="00CC5EFB">
        <w:trPr>
          <w:trHeight w:val="204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400 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2.20</w:t>
            </w:r>
          </w:p>
        </w:tc>
      </w:tr>
      <w:tr w:rsidR="00CC5EFB" w:rsidTr="00CC5EFB">
        <w:trPr>
          <w:trHeight w:val="1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Прыжок в длину с разбега (м)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2.90</w:t>
            </w:r>
          </w:p>
        </w:tc>
      </w:tr>
    </w:tbl>
    <w:p w:rsidR="00CC5EFB" w:rsidRDefault="00CC5EFB" w:rsidP="00CC5EFB">
      <w:pPr>
        <w:spacing w:after="0"/>
        <w:ind w:firstLine="567"/>
        <w:jc w:val="both"/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C5EFB" w:rsidRDefault="00CC5EFB" w:rsidP="00CC5E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W w:w="0" w:type="auto"/>
        <w:tblInd w:w="-838" w:type="dxa"/>
        <w:tblLayout w:type="fixed"/>
        <w:tblLook w:val="04A0"/>
      </w:tblPr>
      <w:tblGrid>
        <w:gridCol w:w="821"/>
        <w:gridCol w:w="4807"/>
        <w:gridCol w:w="850"/>
        <w:gridCol w:w="851"/>
        <w:gridCol w:w="850"/>
        <w:gridCol w:w="855"/>
        <w:gridCol w:w="855"/>
        <w:gridCol w:w="1041"/>
      </w:tblGrid>
      <w:tr w:rsidR="00CC5EFB" w:rsidTr="00CC5EFB">
        <w:trPr>
          <w:trHeight w:val="456"/>
        </w:trPr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5EFB" w:rsidRDefault="00CC5EFB">
            <w:pPr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Учёт контрольных упражнений </w:t>
            </w:r>
          </w:p>
        </w:tc>
        <w:tc>
          <w:tcPr>
            <w:tcW w:w="53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CC5EFB" w:rsidTr="00CC5EFB">
        <w:trPr>
          <w:trHeight w:val="50"/>
        </w:trPr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Учащиеся 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2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C5EFB" w:rsidTr="00CC5EFB">
        <w:trPr>
          <w:trHeight w:val="348"/>
        </w:trPr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“5”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“4”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“3”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“5”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“4”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“3”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C5EFB" w:rsidTr="00CC5EFB">
        <w:trPr>
          <w:trHeight w:val="287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Челночный бег 3*10 м, сек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</w:tr>
      <w:tr w:rsidR="00CC5EFB" w:rsidTr="00CC5EFB">
        <w:trPr>
          <w:trHeight w:val="264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30 м, секунд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6,4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7,0</w:t>
            </w:r>
          </w:p>
        </w:tc>
      </w:tr>
      <w:tr w:rsidR="00CC5EFB" w:rsidTr="00CC5EFB">
        <w:trPr>
          <w:trHeight w:val="69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1000м.мин.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5.20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5.50</w:t>
            </w:r>
          </w:p>
        </w:tc>
      </w:tr>
      <w:tr w:rsidR="00CC5EFB" w:rsidTr="00CC5EFB">
        <w:trPr>
          <w:trHeight w:val="16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500м. мин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2.45</w:t>
            </w:r>
          </w:p>
        </w:tc>
      </w:tr>
      <w:tr w:rsidR="00CC5EFB" w:rsidTr="00CC5EFB">
        <w:trPr>
          <w:trHeight w:val="5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60 м, секунд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11,9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12,7</w:t>
            </w:r>
          </w:p>
        </w:tc>
      </w:tr>
      <w:tr w:rsidR="00CC5EFB" w:rsidTr="00CC5EFB">
        <w:trPr>
          <w:trHeight w:val="84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2000 м, мин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53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 учета времени</w:t>
            </w:r>
          </w:p>
        </w:tc>
      </w:tr>
      <w:tr w:rsidR="00CC5EFB" w:rsidTr="00CC5EFB">
        <w:trPr>
          <w:trHeight w:val="174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Прыжки в длину с места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</w:p>
        </w:tc>
      </w:tr>
      <w:tr w:rsidR="00CC5EFB" w:rsidTr="00CC5EFB">
        <w:trPr>
          <w:trHeight w:val="277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Подтягивание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CC5EFB" w:rsidTr="00CC5EFB">
        <w:trPr>
          <w:trHeight w:val="22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Сгибание и разгибание рук в упоре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лёжа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C5EFB" w:rsidTr="00CC5EFB">
        <w:trPr>
          <w:trHeight w:val="329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Наклоны вперед из положения сидя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16+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5-</w:t>
            </w:r>
          </w:p>
        </w:tc>
      </w:tr>
      <w:tr w:rsidR="00CC5EFB" w:rsidTr="00CC5EFB">
        <w:trPr>
          <w:trHeight w:val="68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Подъем туловища за 1 мин. Из положения лежа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CC5EFB" w:rsidTr="00CC5EFB">
        <w:trPr>
          <w:trHeight w:val="5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6 мин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750</w:t>
            </w:r>
          </w:p>
        </w:tc>
      </w:tr>
      <w:tr w:rsidR="00CC5EFB" w:rsidTr="00CC5EFB">
        <w:trPr>
          <w:trHeight w:val="68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Бросок набивного мяча 1кг из положения сидя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3,10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2,70</w:t>
            </w:r>
          </w:p>
        </w:tc>
      </w:tr>
      <w:tr w:rsidR="00CC5EFB" w:rsidTr="00CC5EFB">
        <w:trPr>
          <w:trHeight w:val="11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Прыжок на скакалке 1мин, раз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C5EFB" w:rsidTr="00CC5EFB">
        <w:trPr>
          <w:trHeight w:val="8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Метание т.мяча на дальность 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CC5EFB" w:rsidTr="00CC5EFB">
        <w:trPr>
          <w:trHeight w:val="5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300м. мин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1.45</w:t>
            </w:r>
          </w:p>
        </w:tc>
      </w:tr>
      <w:tr w:rsidR="00CC5EFB" w:rsidTr="00CC5EFB">
        <w:trPr>
          <w:trHeight w:val="68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Подъем ног из положения виса на ш/стенке (кол-во раз)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C5EFB" w:rsidTr="00CC5EFB">
        <w:trPr>
          <w:trHeight w:val="5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Приседания (кол-во раз/мин)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</w:tr>
      <w:tr w:rsidR="00CC5EFB" w:rsidTr="00CC5EFB">
        <w:trPr>
          <w:trHeight w:val="5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400 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2.15</w:t>
            </w:r>
          </w:p>
        </w:tc>
      </w:tr>
      <w:tr w:rsidR="00CC5EFB" w:rsidTr="00CC5EFB">
        <w:trPr>
          <w:trHeight w:val="5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Прыжок в длину с разбега (м)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3.00</w:t>
            </w:r>
          </w:p>
        </w:tc>
      </w:tr>
    </w:tbl>
    <w:p w:rsidR="00CC5EFB" w:rsidRDefault="00CC5EFB" w:rsidP="00CC5EFB">
      <w:pPr>
        <w:spacing w:after="0"/>
        <w:ind w:firstLine="567"/>
        <w:jc w:val="both"/>
      </w:pPr>
    </w:p>
    <w:p w:rsidR="00CC5EFB" w:rsidRDefault="00CC5EFB" w:rsidP="00CC5E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tbl>
      <w:tblPr>
        <w:tblW w:w="0" w:type="auto"/>
        <w:tblInd w:w="-838" w:type="dxa"/>
        <w:tblLayout w:type="fixed"/>
        <w:tblLook w:val="04A0"/>
      </w:tblPr>
      <w:tblGrid>
        <w:gridCol w:w="823"/>
        <w:gridCol w:w="4814"/>
        <w:gridCol w:w="850"/>
        <w:gridCol w:w="851"/>
        <w:gridCol w:w="850"/>
        <w:gridCol w:w="851"/>
        <w:gridCol w:w="850"/>
        <w:gridCol w:w="1041"/>
      </w:tblGrid>
      <w:tr w:rsidR="00CC5EFB" w:rsidTr="00CC5EFB">
        <w:trPr>
          <w:trHeight w:val="146"/>
        </w:trPr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5EFB" w:rsidRDefault="00CC5EFB">
            <w:pPr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Учёт контрольныхупражненияй</w:t>
            </w:r>
          </w:p>
        </w:tc>
        <w:tc>
          <w:tcPr>
            <w:tcW w:w="52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Учащиеся 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2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C5EFB" w:rsidTr="00CC5EFB">
        <w:trPr>
          <w:trHeight w:val="56"/>
        </w:trPr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“5”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“4”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“3”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“5”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“4”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“3”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C5EFB" w:rsidTr="00CC5EFB">
        <w:trPr>
          <w:trHeight w:val="159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Челночный бег 3*10м, сек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9,3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30 м, секунд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6,3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6,8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1000м.мин.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5.10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5.40</w:t>
            </w:r>
          </w:p>
        </w:tc>
      </w:tr>
      <w:tr w:rsidR="00CC5EFB" w:rsidTr="00CC5EFB">
        <w:trPr>
          <w:trHeight w:val="27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500м. мин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2.40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60 м, секунд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12,5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2000 м, мин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11.30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Прыжки в длину с места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</w:tr>
      <w:tr w:rsidR="00CC5EFB" w:rsidTr="00CC5EFB">
        <w:trPr>
          <w:trHeight w:val="34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Подтягивание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C5EFB" w:rsidTr="00CC5EFB">
        <w:trPr>
          <w:trHeight w:val="34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Сгибание и разгибание рук в упоре лёжа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Наклоны вперед из положения сидя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18+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</w:t>
            </w:r>
          </w:p>
        </w:tc>
      </w:tr>
      <w:tr w:rsidR="00CC5EFB" w:rsidTr="00CC5EFB">
        <w:trPr>
          <w:trHeight w:val="56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Подъем туловища за 1 мин. из положения лежа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300м. мин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1.40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Прыжок на скакалке 1 мин, раз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Метание т.мяча на дальность 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6 мин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800</w:t>
            </w:r>
          </w:p>
        </w:tc>
      </w:tr>
      <w:tr w:rsidR="00CC5EFB" w:rsidTr="00CC5EFB">
        <w:trPr>
          <w:trHeight w:val="6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Бросок набивного мяча 1кг из положения сидя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3.50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3.00</w:t>
            </w:r>
          </w:p>
        </w:tc>
      </w:tr>
      <w:tr w:rsidR="00CC5EFB" w:rsidTr="00CC5EFB">
        <w:trPr>
          <w:trHeight w:val="624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Подъём ног из положения виса на ш/стенке (кол-во раз)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Приседания (кол-во раз/мин)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400 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</w:tc>
      </w:tr>
      <w:tr w:rsidR="00CC5EFB" w:rsidTr="00CC5EFB">
        <w:trPr>
          <w:trHeight w:val="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Прыжок в длину с разбега (м)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3.30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3.10</w:t>
            </w:r>
          </w:p>
        </w:tc>
      </w:tr>
    </w:tbl>
    <w:p w:rsidR="00CC5EFB" w:rsidRDefault="00CC5EFB" w:rsidP="00CC5EFB">
      <w:pPr>
        <w:spacing w:after="0"/>
        <w:ind w:firstLine="567"/>
        <w:jc w:val="both"/>
      </w:pPr>
    </w:p>
    <w:p w:rsidR="00CC5EFB" w:rsidRDefault="00CC5EFB" w:rsidP="00CC5E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8класс</w:t>
      </w:r>
    </w:p>
    <w:tbl>
      <w:tblPr>
        <w:tblW w:w="0" w:type="auto"/>
        <w:tblInd w:w="-838" w:type="dxa"/>
        <w:tblLayout w:type="fixed"/>
        <w:tblLook w:val="04A0"/>
      </w:tblPr>
      <w:tblGrid>
        <w:gridCol w:w="818"/>
        <w:gridCol w:w="4796"/>
        <w:gridCol w:w="855"/>
        <w:gridCol w:w="855"/>
        <w:gridCol w:w="855"/>
        <w:gridCol w:w="855"/>
        <w:gridCol w:w="855"/>
        <w:gridCol w:w="1041"/>
      </w:tblGrid>
      <w:tr w:rsidR="00CC5EFB" w:rsidTr="00CC5EFB">
        <w:trPr>
          <w:trHeight w:val="23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5EFB" w:rsidRDefault="00CC5EFB">
            <w:pPr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Учёт контрольных упражнений </w:t>
            </w:r>
          </w:p>
        </w:tc>
        <w:tc>
          <w:tcPr>
            <w:tcW w:w="53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 </w:t>
            </w:r>
          </w:p>
        </w:tc>
        <w:tc>
          <w:tcPr>
            <w:tcW w:w="2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2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“5”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“4”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“3”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“5”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“4”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“3”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Челночный бег 3*10 м, сек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9,2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9,9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30 м, секунд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6,2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6,7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1000м.мин.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5.00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5.30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500м. мин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2.30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60 м, секунд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12,3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2000 м, мин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10.50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11.20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Прыжки в длину с места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Подтягивание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Сгибание и разгибание рук в упоре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Наклоны вперед из положения сидя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11+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20+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7-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Подъём туловища за 1 мин. из положения лежа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300м. мин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1.30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 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Прыжок на скакалке 1 мин, раз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Метание т.мяча на дальность 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6 мин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850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Бросок набивного мяча 1кг из положения сидя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4.00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3.50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Подъем ног из положения виса на ш/стенке (кол-во раз)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Приседания (кол-во раз/мин)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400 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2.05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3000м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15.30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16.00</w:t>
            </w:r>
          </w:p>
        </w:tc>
      </w:tr>
      <w:tr w:rsidR="00CC5EFB" w:rsidTr="00CC5EFB">
        <w:trPr>
          <w:trHeight w:val="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Прыжок в длину с разбега (м)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3.90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3.70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3.40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ind w:firstLine="3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3.20</w:t>
            </w:r>
          </w:p>
        </w:tc>
      </w:tr>
    </w:tbl>
    <w:p w:rsidR="00CC5EFB" w:rsidRDefault="00CC5EFB" w:rsidP="00CC5EFB">
      <w:pPr>
        <w:spacing w:after="0"/>
        <w:ind w:firstLine="567"/>
        <w:jc w:val="both"/>
      </w:pPr>
    </w:p>
    <w:p w:rsidR="00CC5EFB" w:rsidRDefault="00CC5EFB" w:rsidP="00CC5E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9класс</w:t>
      </w:r>
    </w:p>
    <w:tbl>
      <w:tblPr>
        <w:tblW w:w="0" w:type="auto"/>
        <w:tblInd w:w="-838" w:type="dxa"/>
        <w:tblLayout w:type="fixed"/>
        <w:tblLook w:val="04A0"/>
      </w:tblPr>
      <w:tblGrid>
        <w:gridCol w:w="818"/>
        <w:gridCol w:w="4796"/>
        <w:gridCol w:w="855"/>
        <w:gridCol w:w="855"/>
        <w:gridCol w:w="855"/>
        <w:gridCol w:w="855"/>
        <w:gridCol w:w="855"/>
        <w:gridCol w:w="1041"/>
      </w:tblGrid>
      <w:tr w:rsidR="00CC5EFB" w:rsidTr="00CC5EFB">
        <w:trPr>
          <w:trHeight w:val="340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5EFB" w:rsidRDefault="00CC5EFB">
            <w:pPr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Учёт  контрольных упражнений</w:t>
            </w:r>
          </w:p>
        </w:tc>
        <w:tc>
          <w:tcPr>
            <w:tcW w:w="53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Учащиеся </w:t>
            </w:r>
          </w:p>
        </w:tc>
        <w:tc>
          <w:tcPr>
            <w:tcW w:w="2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2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“5”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“4”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“3”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“5”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“4”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“3”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Челночный бег 3*10 м, сек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9,2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9,6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30 м, секунд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6,6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1000м.мин.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5EFB" w:rsidRDefault="00CC5EF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5EFB" w:rsidRDefault="00CC5EF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5EFB" w:rsidRDefault="00CC5EF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5.20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5EFB" w:rsidRDefault="00CC5EF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500м. мин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2.20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60 м, секунд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11,8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2000 м, мин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10.40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11.10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Прыжки в длину с места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Подтягивание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Сгибание и разгибание рук в упоре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Наклоны вперед из положения сидя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12+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20+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7-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Подъём туловища за 1 мин. из положения лежа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300м. мин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1.25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Прыжок на скакалке 1 мин, раз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Метание т.мяча на дальность 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6 мин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900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Бросок набивного мяча 1кг из положения сидя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4.00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Подъем ног из положения виса на ш/стенке (кол-во раз)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Приседания (кол-во раз/мин)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400 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1.55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3000м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15.30</w:t>
            </w:r>
          </w:p>
        </w:tc>
      </w:tr>
      <w:tr w:rsidR="00CC5EFB" w:rsidTr="00CC5EFB">
        <w:trPr>
          <w:trHeight w:val="3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Прыжок в длину с разбега (м)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3.80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3.80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3.60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EFB" w:rsidRDefault="00CC5EFB">
            <w:pPr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3.40</w:t>
            </w:r>
          </w:p>
        </w:tc>
      </w:tr>
    </w:tbl>
    <w:p w:rsidR="00CC5EFB" w:rsidRDefault="00CC5EFB" w:rsidP="00CC5EFB">
      <w:pPr>
        <w:widowControl w:val="0"/>
        <w:autoSpaceDE w:val="0"/>
        <w:spacing w:after="0"/>
        <w:ind w:firstLine="567"/>
        <w:jc w:val="both"/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88C" w:rsidRDefault="00CE688C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88C" w:rsidRDefault="00CE688C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88C" w:rsidRDefault="00CE688C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88C" w:rsidRDefault="00CE688C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88C" w:rsidRDefault="00CE688C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88C" w:rsidRDefault="00CE688C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88C" w:rsidRDefault="00CE688C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88C" w:rsidRDefault="00CE688C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5EFB" w:rsidRDefault="00CC5EFB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88C" w:rsidRPr="00CE688C" w:rsidRDefault="00CE688C" w:rsidP="00CE688C">
      <w:pPr>
        <w:spacing w:after="0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E688C">
        <w:rPr>
          <w:rFonts w:ascii="Times New Roman" w:eastAsia="Times New Roman" w:hAnsi="Times New Roman"/>
          <w:b/>
          <w:sz w:val="28"/>
          <w:szCs w:val="28"/>
        </w:rPr>
        <w:lastRenderedPageBreak/>
        <w:t>4. Тематическое планирование</w:t>
      </w:r>
    </w:p>
    <w:p w:rsidR="00CE688C" w:rsidRPr="00CE688C" w:rsidRDefault="00CE688C" w:rsidP="00CE688C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-413" w:type="dxa"/>
        <w:tblLayout w:type="fixed"/>
        <w:tblLook w:val="04A0"/>
      </w:tblPr>
      <w:tblGrid>
        <w:gridCol w:w="2660"/>
        <w:gridCol w:w="1560"/>
        <w:gridCol w:w="1451"/>
        <w:gridCol w:w="1418"/>
        <w:gridCol w:w="1417"/>
        <w:gridCol w:w="1608"/>
      </w:tblGrid>
      <w:tr w:rsidR="00CE688C" w:rsidTr="00CE688C">
        <w:trPr>
          <w:cantSplit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</w:t>
            </w:r>
          </w:p>
          <w:p w:rsidR="00CE688C" w:rsidRDefault="00CE688C" w:rsidP="00CE688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7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88C" w:rsidRDefault="00CE688C" w:rsidP="00CE688C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E688C" w:rsidTr="00CE688C">
        <w:trPr>
          <w:cantSplit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Pr="008E52A4" w:rsidRDefault="00CE688C" w:rsidP="00CE688C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Pr="008E52A4" w:rsidRDefault="00CE688C" w:rsidP="00CE688C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Pr="008E52A4" w:rsidRDefault="00CE688C" w:rsidP="00CE688C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Pr="008E52A4" w:rsidRDefault="00CE688C" w:rsidP="00CE688C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8C" w:rsidRPr="008E52A4" w:rsidRDefault="00CE688C" w:rsidP="00CE688C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IX</w:t>
            </w:r>
          </w:p>
        </w:tc>
      </w:tr>
      <w:tr w:rsidR="00CE688C" w:rsidTr="00CE688C">
        <w:trPr>
          <w:cantSplit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Теоретические сведения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уроков</w:t>
            </w:r>
          </w:p>
        </w:tc>
      </w:tr>
      <w:tr w:rsidR="00CE688C" w:rsidTr="00CE688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21       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</w:tr>
      <w:tr w:rsidR="00CE688C" w:rsidTr="00CE688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18       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CE688C" w:rsidTr="00CE688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Спортивные игры Баскетбол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18        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CE688C" w:rsidTr="00CE688C">
        <w:trPr>
          <w:trHeight w:val="67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Спортивные игры Волейбол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27        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</w:tr>
      <w:tr w:rsidR="00CE688C" w:rsidTr="00CE688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18        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CE688C" w:rsidTr="00CE688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уроков</w:t>
            </w:r>
          </w:p>
        </w:tc>
      </w:tr>
      <w:tr w:rsidR="00CE688C" w:rsidTr="00CE688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105     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88C" w:rsidRDefault="00CE688C" w:rsidP="00CE688C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CE688C" w:rsidRDefault="00CE688C" w:rsidP="00CE688C">
      <w:pPr>
        <w:spacing w:after="0"/>
        <w:ind w:firstLine="567"/>
        <w:jc w:val="both"/>
      </w:pPr>
    </w:p>
    <w:p w:rsidR="00CE688C" w:rsidRDefault="00CE688C" w:rsidP="00CE688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Примечание</w:t>
      </w:r>
      <w:r>
        <w:rPr>
          <w:rFonts w:ascii="Times New Roman" w:eastAsia="Times New Roman" w:hAnsi="Times New Roman"/>
          <w:sz w:val="24"/>
          <w:szCs w:val="24"/>
        </w:rPr>
        <w:t>: в связи с отсутствием условий для проведения занятий по лыжной подготовке, лыжная подготовка заменена подвижными и спортивными играми.</w:t>
      </w:r>
    </w:p>
    <w:p w:rsidR="00CE55CF" w:rsidRDefault="00CE55CF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55CF" w:rsidRDefault="00CE55CF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55CF" w:rsidRDefault="00CE55CF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55CF" w:rsidRDefault="00CE55CF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55CF" w:rsidRDefault="00CE55CF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55CF" w:rsidRDefault="00CE55CF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55CF" w:rsidRDefault="00CE55CF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55CF" w:rsidRDefault="00CE55CF" w:rsidP="00CC5EFB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88C" w:rsidRDefault="00CE688C" w:rsidP="00CE5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C5EFB" w:rsidRDefault="00CC5EFB" w:rsidP="00CE5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C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</w:t>
      </w:r>
      <w:r w:rsidR="00CF0EF7">
        <w:rPr>
          <w:rFonts w:ascii="Times New Roman" w:hAnsi="Times New Roman" w:cs="Times New Roman"/>
          <w:b/>
          <w:sz w:val="24"/>
          <w:szCs w:val="24"/>
        </w:rPr>
        <w:t>атическое планирование (5 класс</w:t>
      </w:r>
      <w:r w:rsidRPr="00CE55CF">
        <w:rPr>
          <w:rFonts w:ascii="Times New Roman" w:hAnsi="Times New Roman" w:cs="Times New Roman"/>
          <w:b/>
          <w:sz w:val="24"/>
          <w:szCs w:val="24"/>
        </w:rPr>
        <w:t>)</w:t>
      </w:r>
    </w:p>
    <w:p w:rsidR="00CE55CF" w:rsidRPr="00CE55CF" w:rsidRDefault="00CE55CF" w:rsidP="00CE5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b"/>
        <w:tblW w:w="15310" w:type="dxa"/>
        <w:tblInd w:w="-176" w:type="dxa"/>
        <w:tblLayout w:type="fixed"/>
        <w:tblLook w:val="04A0"/>
      </w:tblPr>
      <w:tblGrid>
        <w:gridCol w:w="568"/>
        <w:gridCol w:w="1844"/>
        <w:gridCol w:w="1559"/>
        <w:gridCol w:w="141"/>
        <w:gridCol w:w="2550"/>
        <w:gridCol w:w="2408"/>
        <w:gridCol w:w="21"/>
        <w:gridCol w:w="3101"/>
        <w:gridCol w:w="1275"/>
        <w:gridCol w:w="992"/>
        <w:gridCol w:w="142"/>
        <w:gridCol w:w="97"/>
        <w:gridCol w:w="612"/>
      </w:tblGrid>
      <w:tr w:rsidR="00CC5EFB" w:rsidRPr="00CE55CF" w:rsidTr="00CF0EF7">
        <w:tc>
          <w:tcPr>
            <w:tcW w:w="568" w:type="dxa"/>
            <w:vMerge w:val="restart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vMerge w:val="restart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0" w:type="dxa"/>
            <w:gridSpan w:val="2"/>
            <w:vMerge w:val="restart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550" w:type="dxa"/>
            <w:vMerge w:val="restart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5530" w:type="dxa"/>
            <w:gridSpan w:val="3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275" w:type="dxa"/>
            <w:vMerge w:val="restart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Виды и методы контроля</w:t>
            </w:r>
          </w:p>
        </w:tc>
        <w:tc>
          <w:tcPr>
            <w:tcW w:w="1843" w:type="dxa"/>
            <w:gridSpan w:val="4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CC5EFB" w:rsidRPr="00CE55CF" w:rsidTr="00CF0EF7">
        <w:trPr>
          <w:trHeight w:val="424"/>
        </w:trPr>
        <w:tc>
          <w:tcPr>
            <w:tcW w:w="568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</w:tc>
        <w:tc>
          <w:tcPr>
            <w:tcW w:w="3122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и личностные</w:t>
            </w:r>
          </w:p>
        </w:tc>
        <w:tc>
          <w:tcPr>
            <w:tcW w:w="1275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gridSpan w:val="3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C5EFB" w:rsidRPr="00CE55CF" w:rsidTr="00CC5EFB">
        <w:tc>
          <w:tcPr>
            <w:tcW w:w="15310" w:type="dxa"/>
            <w:gridSpan w:val="13"/>
          </w:tcPr>
          <w:p w:rsidR="00CC5EFB" w:rsidRPr="00CE55CF" w:rsidRDefault="00CC5EFB" w:rsidP="00CE55CF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Легкая атлетика (кроссовая подготовка) – 11+7 часов</w:t>
            </w:r>
          </w:p>
        </w:tc>
      </w:tr>
      <w:tr w:rsidR="00CC5EFB" w:rsidRPr="00CE55CF" w:rsidTr="00CF0EF7">
        <w:trPr>
          <w:trHeight w:val="70"/>
        </w:trPr>
        <w:tc>
          <w:tcPr>
            <w:tcW w:w="56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  на уроках легкой атлетики. 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ловкости в подвижных играх разученных в начальной школе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Изучать историю легкой атлетики и запоминать имена выдающихся отечественных спортсменов.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факторы нарушения техники безопасности при занятиях физической культуры и своевременно их устранять.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физическое качество ловкость в подвижных играх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Знать требования безопас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и гигиенические правила при выборе и организации мест занятий на открытом, воздухе.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Научить  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техники безопасности в местах проведения занятий и </w:t>
            </w:r>
            <w:r w:rsidRPr="00CE55CF">
              <w:rPr>
                <w:rStyle w:val="FontStyle42"/>
                <w:sz w:val="24"/>
                <w:szCs w:val="24"/>
              </w:rPr>
              <w:t xml:space="preserve">устранять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их.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 w:val="restart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Личностные: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владеть умениями с максимальной скоростью пробегать 30м, 60м из положения низкого старта;                         - владеть знаниями об индивидуальных особенностях физического развития и физической подготовленности;                           - владеть навыками выполнения разнообразных комплексов упражнений;                                - выполнять упражнения на развитие быстроты, координации;                                      - владеть правилами поведения на занятиях физическими упражнениями:  соблюдать нормы поведения в коллективе, правила 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безопасности на уроке;                                                                         -  уметь максимально проявлять физические способности при выполнении тестовых упражнений по физической культуре;                                                     - демонстрировать результаты не ниже, чем средний уровень основных физических способностей.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Вводный</w:t>
            </w:r>
          </w:p>
        </w:tc>
        <w:tc>
          <w:tcPr>
            <w:tcW w:w="1134" w:type="dxa"/>
            <w:gridSpan w:val="2"/>
          </w:tcPr>
          <w:p w:rsidR="00CC5EFB" w:rsidRPr="00CE55CF" w:rsidRDefault="00CE55CF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5EFB" w:rsidRPr="00CE55CF" w:rsidTr="00CF0EF7"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CC5EFB" w:rsidRPr="00CE55CF" w:rsidRDefault="00CC5EFB" w:rsidP="00CE55CF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Спринтерский бег </w:t>
            </w:r>
          </w:p>
          <w:p w:rsidR="00CC5EFB" w:rsidRPr="00CE55CF" w:rsidRDefault="00CC5EFB" w:rsidP="00CE55CF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Стартовый </w:t>
            </w:r>
            <w:r w:rsidRPr="00CE55CF">
              <w:lastRenderedPageBreak/>
              <w:t xml:space="preserve">разгон. 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знаний и умений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Описывать технику выполнения специально-беговых упражнений.                    Уметь демонстрировать старты из различных положений.              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Раскрывать понятия всестороннего и гармоничного физического развития.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lastRenderedPageBreak/>
              <w:t xml:space="preserve">Научить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корот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кие дистанции.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</w:p>
        </w:tc>
        <w:tc>
          <w:tcPr>
            <w:tcW w:w="1134" w:type="dxa"/>
            <w:gridSpan w:val="2"/>
          </w:tcPr>
          <w:p w:rsidR="00CC5EFB" w:rsidRPr="00CE55CF" w:rsidRDefault="00CE55CF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2109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C5EFB" w:rsidRPr="00CE55CF" w:rsidRDefault="00CC5EFB" w:rsidP="00CE55CF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CC5EFB" w:rsidRPr="00CE55CF" w:rsidRDefault="00CC5EFB" w:rsidP="00CE55CF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Спринтерский бег </w:t>
            </w:r>
          </w:p>
          <w:p w:rsidR="00CC5EFB" w:rsidRPr="00CE55CF" w:rsidRDefault="00CC5EFB" w:rsidP="00CE55CF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Стартовый разгон. 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стартовый разгон на короткие дистанции.           Уметь описывать технику выполнения специально-беговых упражнений.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короткие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забегов.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Знать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спринтерского бега от техники бега на длинные дистанции.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</w:p>
        </w:tc>
        <w:tc>
          <w:tcPr>
            <w:tcW w:w="1134" w:type="dxa"/>
            <w:gridSpan w:val="2"/>
          </w:tcPr>
          <w:p w:rsidR="00CC5EFB" w:rsidRPr="00CE55CF" w:rsidRDefault="00CE55CF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409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  <w:r w:rsidRPr="00CE55CF">
              <w:rPr>
                <w:color w:val="000000"/>
              </w:rPr>
              <w:t>Высокий старт.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Демонстрировать технику низкого старта и высокого старта.                                         </w:t>
            </w: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Осваиватьтехнику выполнения беговых  упражнений.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Научить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низкого старта.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Уметь 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низкий старт в беге на короткие дистанции.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CE55CF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409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C5EFB" w:rsidRPr="00CE55CF" w:rsidRDefault="00CC5EFB" w:rsidP="00CE55CF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CC5EFB" w:rsidRPr="00CE55CF" w:rsidRDefault="00CC5EFB" w:rsidP="00CE55CF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color w:val="000000"/>
              </w:rPr>
              <w:t>Высокий старт.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основные движения в ходьбе и беге; бегать с максимальной скоростью до 30 метров.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Взаимодействовать со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 в процессе совместного освоения беговых упражнений, соблюдать правила безопасности.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lastRenderedPageBreak/>
              <w:t xml:space="preserve">Уметь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роль и значение за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нятий лёгкой атлетикой для укреп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здоровья, развития физиче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ских качеств и активного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в соревновательной деятельности</w:t>
            </w: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.:                                                         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взаимный контроль и оказывать в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сотрудничестве необходимую взаимопомощь;              - соблюдать правила безопасности при работе с мячом;                             - взаимодействовать со сверстниками в процессе совместного освоения техники метания малого мяча, спринтерского бега, прыжков в длину с разбега способом «Согнув ноги»;                     - уметь выполнять комплексы упражнений с предметом и без предмета;                                              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- управлять поведением партнера: контроль, коррекция, оценка его действия;                                                   -  взаимодействовать со сверстниками в процессе совместного освоения технический действий волейбола.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CE55CF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409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C5EFB" w:rsidRPr="00CE55CF" w:rsidRDefault="00CC5EFB" w:rsidP="00CE55CF">
            <w:pPr>
              <w:pStyle w:val="210"/>
              <w:spacing w:line="240" w:lineRule="auto"/>
              <w:ind w:left="0"/>
            </w:pPr>
            <w:r w:rsidRPr="00CE55CF">
              <w:t>Совершенствование техники спринтерского бега.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Урок-соревнования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rPr>
                <w:bCs/>
              </w:rPr>
              <w:t>Тестирование: бег 30 метров     Прыжки в длину с места.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  <w:rPr>
                <w:b/>
                <w:spacing w:val="-2"/>
              </w:rPr>
            </w:pPr>
            <w:r w:rsidRPr="00CE55CF">
              <w:rPr>
                <w:spacing w:val="-2"/>
              </w:rPr>
              <w:t xml:space="preserve">Выполнять основные движения в прыжках в длину с места; бегать с максимальной скоростью до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CE55CF">
                <w:rPr>
                  <w:spacing w:val="-2"/>
                </w:rPr>
                <w:t>30 метров</w:t>
              </w:r>
            </w:smartTag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Знать правила соревнований в беге на короткие дистанции, прыжках в длину с места. Соблюдать технику безопасности на уроке.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CE55CF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409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C5EFB" w:rsidRPr="00CE55CF" w:rsidRDefault="00CC5EFB" w:rsidP="00CE55CF">
            <w:pPr>
              <w:pStyle w:val="210"/>
              <w:spacing w:line="240" w:lineRule="auto"/>
              <w:ind w:left="0"/>
              <w:jc w:val="both"/>
            </w:pPr>
            <w:r w:rsidRPr="00CE55CF">
              <w:t>Спринтерский бег, эстафетный бег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Демонстрировать прием и передачу эстафетной палочки во встречных эстафетах.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перехода от одних действий к другим.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составлять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комплексы упражне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ний с разной оздоровительной на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правленностью.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Знать значение дыхатель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гимнастики.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CC5EFB" w:rsidRPr="00CE55CF" w:rsidRDefault="00CE55CF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409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скоростных способностей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скоростные качества в беге на 60 м.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оценивать свою быстроту по приведенным показателям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C5EFB" w:rsidRPr="00CE55CF" w:rsidRDefault="00CE55CF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499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Прыжок в длину с разбега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технику выполнения прыжковых упражнений.   А</w:t>
            </w:r>
            <w:r w:rsidRPr="00CE55CF">
              <w:rPr>
                <w:rStyle w:val="FontStyle42"/>
                <w:sz w:val="24"/>
                <w:szCs w:val="24"/>
              </w:rPr>
              <w:t xml:space="preserve">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выполнения. 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5116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2535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Метание малого мяча в цель и на дальность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с места в вертикальную мишень в соответствии с образцом эталонной техники.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 xml:space="preserve">Уметь метать из различных положений. Соблюдать правила техники безопасности при метании малого мяча. 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 уметь определять цель деятельности на уроке;                       - контролировать процесс и результаты деятельности, вносить необходимые коррективы;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деятельности;              - уметь   выполнять правила подвижных  игр;                   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применять правила подбора одежды для занятий на свежем воздухе;                          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целеполагание;                                   -      включать беговые упражнения в различные формы занятий физической культуры; 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качества усвоения пройденного материала. 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Метание малого мяча в цель и на дальность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на дальность с трёх шагов разбега в соответствии с образцом эта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лонной техники.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лого мяча на дальность с трёх шагов разбега, </w:t>
            </w: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выполнения и </w:t>
            </w:r>
            <w:r w:rsidRPr="00CE55CF">
              <w:rPr>
                <w:rStyle w:val="FontStyle42"/>
                <w:sz w:val="24"/>
                <w:szCs w:val="24"/>
              </w:rPr>
              <w:t xml:space="preserve"> 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бые ошибки.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269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Кроссовая подготовка</w:t>
            </w:r>
          </w:p>
        </w:tc>
        <w:tc>
          <w:tcPr>
            <w:tcW w:w="1700" w:type="dxa"/>
            <w:gridSpan w:val="2"/>
          </w:tcPr>
          <w:p w:rsidR="00995116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Отбирать </w:t>
            </w: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легко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атлетические упражнения, направ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ленно воздействующие на развитие выносливости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259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995116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Применять разученные упражнения для развития выносливости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скоростно-силовой выносливости</w:t>
            </w:r>
          </w:p>
        </w:tc>
        <w:tc>
          <w:tcPr>
            <w:tcW w:w="1700" w:type="dxa"/>
            <w:gridSpan w:val="2"/>
          </w:tcPr>
          <w:p w:rsidR="00995116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pStyle w:val="210"/>
              <w:spacing w:line="240" w:lineRule="auto"/>
              <w:jc w:val="both"/>
              <w:rPr>
                <w:bCs/>
              </w:rPr>
            </w:pPr>
            <w:r w:rsidRPr="00CE55CF">
              <w:rPr>
                <w:bCs/>
              </w:rPr>
              <w:t>Тестирование: прыжки в длину с разбега.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sz w:val="24"/>
                <w:szCs w:val="24"/>
              </w:rPr>
              <w:t>Челночный бег 3×10 метров.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Уметь: правильно выполнять основные движения в прыжках в длину с места; бегать челночный бег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силовой выносливости</w:t>
            </w:r>
          </w:p>
        </w:tc>
        <w:tc>
          <w:tcPr>
            <w:tcW w:w="1700" w:type="dxa"/>
            <w:gridSpan w:val="2"/>
          </w:tcPr>
          <w:p w:rsidR="00995116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выполнения беговых упражнений, осваивать ее самостоятельно, выявлять и устранять характерные ошибки в процессе освоения.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 xml:space="preserve">Моделироватькомплексы упражнений с учетом их цели: на развитие силы, быстроты, выносливости 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2" w:type="dxa"/>
            <w:gridSpan w:val="2"/>
            <w:vMerge w:val="restart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методы  и приемы с целью выделения главного;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-раскрывать значение занятий легкой атлетикой для укрепления здоровья и развития физических качеств;                                                                  -осуществлять сравнение бега на короткие дистанции с низкого и высокого старта;                                      - строить логическое рассуждение, включающее установление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причинно-следственных связей;</w:t>
            </w:r>
          </w:p>
          <w:p w:rsidR="00CC5EFB" w:rsidRPr="00CE55CF" w:rsidRDefault="00CC5EFB" w:rsidP="00CE55CF">
            <w:pPr>
              <w:pStyle w:val="a5"/>
              <w:spacing w:before="0" w:after="0"/>
            </w:pPr>
            <w:r w:rsidRPr="00CE55CF">
              <w:t>-осознавать учебно-познавательную (учебно-практическую) задачу, читая учебный текст (формулировку задания), слушая учителя или одноклассников, извлекать нужную информацию, самостоятельно находить её в материалах учебников;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-составлять  комплексы упражнений утренней гимнастики;                                  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-уметь определять возможные источники необходимых сведений,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производить поиск информации, анализировать и оценивать ее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достоверность.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995116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995116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урок.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13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Эстафеты с элементами легкой атлетики.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- соревнования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физические качества на скорость.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выполнение передачи эстафетной палочки.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Отбирать </w:t>
            </w:r>
            <w:r w:rsidRPr="00CE55CF">
              <w:rPr>
                <w:b/>
              </w:rPr>
              <w:t xml:space="preserve">и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t>легко</w:t>
            </w:r>
            <w:r w:rsidRPr="00CE55CF">
              <w:softHyphen/>
              <w:t>атлетические упражнения, направ</w:t>
            </w:r>
            <w:r w:rsidRPr="00CE55CF">
              <w:softHyphen/>
              <w:t>ленно воздействующие на развитие скоростно-силовых качеств, на повы</w:t>
            </w:r>
            <w:r w:rsidRPr="00CE55CF">
              <w:softHyphen/>
              <w:t>шение темпа движений.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C5EFB">
        <w:trPr>
          <w:trHeight w:val="568"/>
        </w:trPr>
        <w:tc>
          <w:tcPr>
            <w:tcW w:w="15310" w:type="dxa"/>
            <w:gridSpan w:val="13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Спортивные игры: футбол  -  6 часов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волейбол – 3 часа</w:t>
            </w: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Овладение техникой передвижений, остановок, поворотов</w:t>
            </w:r>
          </w:p>
        </w:tc>
        <w:tc>
          <w:tcPr>
            <w:tcW w:w="1559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691" w:type="dxa"/>
            <w:gridSpan w:val="2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знания по исто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рии становления и развития футбола как вида спорта.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Знать требования безопас</w:t>
            </w:r>
            <w:r w:rsidRPr="00CE55CF">
              <w:softHyphen/>
              <w:t>ности и гигиенические правила при занятиях футболом. Соблюдать правила безопасности.</w:t>
            </w:r>
          </w:p>
        </w:tc>
        <w:tc>
          <w:tcPr>
            <w:tcW w:w="3122" w:type="dxa"/>
            <w:gridSpan w:val="2"/>
            <w:vMerge w:val="restart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:                                               - р</w:t>
            </w:r>
            <w:r w:rsidRPr="00CE55CF">
              <w:rPr>
                <w:rStyle w:val="FontStyle42"/>
                <w:sz w:val="24"/>
                <w:szCs w:val="24"/>
              </w:rPr>
              <w:t xml:space="preserve">ассказывать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об истории развития футбола,,волейбола;                                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-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занятий футболом для укрепления здоровья и развития фи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качеств;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преобразовывать информацию из одного вида в другую (упражнения в комбинацию)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.:                                                         - осуществлять взаимный контроль и оказывать в сотрудничестве необходимую взаимопомощь;              - соблюдать правила безопасности при работе с мячом;                             - взаимодействовать со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 в процессе совместного освоения техники ведения и удара по мячу;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-  взаимодействовать со сверстниками в процессе  учебной игры.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удары по мячу внутренней стороной стопы;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комбинацию из числа разученных упражнений.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процесс и результаты деятельности, вносить необходимые коррективы;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использовать игровые действия футбола для развития физических качеств;                                                   -  выполнять правила учебной  игры;                   -  применять правила подбора одежды для занятий на свежем воздухе;                                                    -  использовать игру футбол и волейбол  в организации активного отдыха.                                                     </w:t>
            </w: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40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Техника ведения мяча по прямой и с изменением направления</w:t>
            </w:r>
          </w:p>
        </w:tc>
        <w:tc>
          <w:tcPr>
            <w:tcW w:w="1559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CC5EFB" w:rsidRPr="00CE55CF" w:rsidRDefault="00CC5EFB" w:rsidP="00CE55CF">
            <w:pPr>
              <w:rPr>
                <w:rStyle w:val="FontStyle42"/>
                <w:b w:val="0"/>
                <w:i/>
                <w:sz w:val="24"/>
                <w:szCs w:val="24"/>
              </w:rPr>
            </w:pPr>
            <w:r w:rsidRPr="00CE55CF">
              <w:rPr>
                <w:rStyle w:val="FontStyle43"/>
                <w:sz w:val="24"/>
                <w:szCs w:val="24"/>
              </w:rPr>
              <w:t>Описывать технику ведения мяча внешней сторо</w:t>
            </w:r>
            <w:r w:rsidRPr="00CE55CF">
              <w:rPr>
                <w:rStyle w:val="FontStyle43"/>
                <w:sz w:val="24"/>
                <w:szCs w:val="24"/>
              </w:rPr>
              <w:softHyphen/>
              <w:t xml:space="preserve">ной стопы. 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Удар по неподвижному и катящемуся мячу вну</w:t>
            </w:r>
            <w:r w:rsidRPr="00CE55CF">
              <w:softHyphen/>
              <w:t>тренней стороной стопы.</w:t>
            </w:r>
          </w:p>
        </w:tc>
        <w:tc>
          <w:tcPr>
            <w:tcW w:w="1559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удара по мячу внутренней стороной стопы, </w:t>
            </w:r>
            <w:r w:rsidRPr="00CE55CF">
              <w:rPr>
                <w:rStyle w:val="FontStyle42"/>
                <w:sz w:val="24"/>
                <w:szCs w:val="24"/>
              </w:rPr>
              <w:t>анали</w:t>
            </w:r>
            <w:r w:rsidRPr="00CE55CF">
              <w:rPr>
                <w:rStyle w:val="FontStyle42"/>
                <w:sz w:val="24"/>
                <w:szCs w:val="24"/>
              </w:rPr>
              <w:softHyphen/>
              <w:t xml:space="preserve">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выполнения и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грубые ошибки.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lastRenderedPageBreak/>
              <w:t xml:space="preserve">Демонстрировать </w:t>
            </w:r>
            <w:r w:rsidRPr="00CE55CF">
              <w:t>технику удара по мячу внутренней стороной сто</w:t>
            </w:r>
            <w:r w:rsidRPr="00CE55CF">
              <w:softHyphen/>
              <w:t>пы в условиях игровой деятельности (подвижные игры и эстафеты).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422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Освоение ударов по мячу и остановок мяча.</w:t>
            </w:r>
          </w:p>
        </w:tc>
        <w:tc>
          <w:tcPr>
            <w:tcW w:w="1559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знания по исто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рии становления и развития футбола как вида спорта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Уметь играть в футбол по упрощенным правилам.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Выполнять правила игры, уважительно относиться к сопернику и управлять своими эмоциями.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Овладение техникой ударов по мячу.</w:t>
            </w:r>
          </w:p>
        </w:tc>
        <w:tc>
          <w:tcPr>
            <w:tcW w:w="1559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удара по мячу внутренней стороной 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пы в условиях игровой деятельности (подвижные игры и эстафеты)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Соблюдать правила безопасности.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C5EFB" w:rsidRPr="00CE55CF" w:rsidRDefault="00CC5EFB" w:rsidP="00995116">
            <w:pPr>
              <w:pStyle w:val="210"/>
              <w:spacing w:line="240" w:lineRule="auto"/>
              <w:ind w:left="0"/>
              <w:jc w:val="both"/>
            </w:pPr>
            <w:r w:rsidRPr="00CE55CF">
              <w:t>Эстафеты с элементами футбола.</w:t>
            </w:r>
          </w:p>
        </w:tc>
        <w:tc>
          <w:tcPr>
            <w:tcW w:w="1559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- соревнования</w:t>
            </w:r>
          </w:p>
        </w:tc>
        <w:tc>
          <w:tcPr>
            <w:tcW w:w="2691" w:type="dxa"/>
            <w:gridSpan w:val="2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Соблюдать правила безопасности.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Волейбол ТС и ТБ по разделу волейбол. Развитие двигательных качеств по средствам ОРУ. Стойка волейболиста. Перемещения игрока.</w:t>
            </w:r>
          </w:p>
        </w:tc>
        <w:tc>
          <w:tcPr>
            <w:tcW w:w="1559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691" w:type="dxa"/>
            <w:gridSpan w:val="2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правильно вести себя на уроке по  разделу волейбол и  развивать двигательные качества по средствам ОРУ. Научить правильно выполнять стойку волейболиста.</w:t>
            </w: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волейболиста. Техника набрасывание мяча над собой. Техника приема и передачи мяча сверху.</w:t>
            </w:r>
          </w:p>
        </w:tc>
        <w:tc>
          <w:tcPr>
            <w:tcW w:w="1559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83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набрасывание мяча над собой, техника приема и передачи мяча сверху.</w:t>
            </w:r>
          </w:p>
        </w:tc>
        <w:tc>
          <w:tcPr>
            <w:tcW w:w="1559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в парах.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8E52A4">
        <w:trPr>
          <w:trHeight w:val="742"/>
        </w:trPr>
        <w:tc>
          <w:tcPr>
            <w:tcW w:w="15310" w:type="dxa"/>
            <w:gridSpan w:val="13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21 час</w:t>
            </w: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занятии гимнастикой. История развития гимнастики.Освоение общеразвивающих упражнений без предметов на месте и в движении.</w:t>
            </w:r>
          </w:p>
          <w:p w:rsidR="00CC5EFB" w:rsidRPr="00CE55CF" w:rsidRDefault="00CC5EFB" w:rsidP="00CE55CF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jc w:val="both"/>
              <w:rPr>
                <w:rStyle w:val="FontStyle42"/>
                <w:b w:val="0"/>
                <w:bCs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Изучать историю гимнастики и запоминать имена выдающихся отечественных спортсменов. Различать предназначение каждого из видов гимнастики.  Овладевать правилами техники безопасности и страховки во время занятий физическими упражнениями.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Знать технику безопасности на уроках гимнастики.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Научить выполнять комплексы упражнений без предметов.</w:t>
            </w:r>
          </w:p>
        </w:tc>
        <w:tc>
          <w:tcPr>
            <w:tcW w:w="3122" w:type="dxa"/>
            <w:gridSpan w:val="2"/>
            <w:vMerge w:val="restart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комбинацию из четырех элементов на перекладине (мальчики) и на разновысоких брусьях (девочки);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опорные прыжки через козла в ширину;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акробатическую комбинацию из числа разученных упражнений;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владеть правилами техники безопасности и страховки во время занятий физическими упражнениями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- р</w:t>
            </w:r>
            <w:r w:rsidRPr="00CE55CF">
              <w:rPr>
                <w:rStyle w:val="FontStyle42"/>
                <w:sz w:val="24"/>
                <w:szCs w:val="24"/>
              </w:rPr>
              <w:t xml:space="preserve">ассказывать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об истории становления и развития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гимнастики и акробатики;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   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занятий гимнастикой и акробатикой для укрепления здоровья и развития фи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</w:t>
            </w:r>
          </w:p>
          <w:p w:rsidR="00CC5EFB" w:rsidRPr="00CE55CF" w:rsidRDefault="00CC5EFB" w:rsidP="00CE55CF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5EFB" w:rsidRPr="00CE55CF" w:rsidRDefault="00CC5EFB" w:rsidP="00CE55CF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процесс и результаты деятельности, вносить необходимые коррективы;                          -  использовать общеразвивающие упражнения для развития физических качеств;                                                   -  выполнять правила техники безопасности при работе на снарядах;                 </w:t>
            </w:r>
          </w:p>
          <w:p w:rsidR="00CC5EFB" w:rsidRPr="00CE55CF" w:rsidRDefault="00CC5EFB" w:rsidP="00CE55CF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 применять правила подбора одежды для занятий  гимнастикой;</w:t>
            </w:r>
          </w:p>
          <w:p w:rsidR="00CC5EFB" w:rsidRPr="00CE55CF" w:rsidRDefault="00CC5EFB" w:rsidP="00CE55CF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.:                                                         - осуществлять взаимный контроль и оказывать в сотрудничестве необходимую взаимопомощь в страховке;</w:t>
            </w:r>
          </w:p>
          <w:p w:rsidR="00CC5EFB" w:rsidRPr="00CE55CF" w:rsidRDefault="00CC5EFB" w:rsidP="00CE55CF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соблюдать правила безопасности при работе на снарядах,                             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взаимодействовать со сверстниками в процессе освоения техники упражнений с предметами и без предметов;</w:t>
            </w:r>
          </w:p>
          <w:p w:rsidR="00CC5EFB" w:rsidRPr="00CE55CF" w:rsidRDefault="00CC5EFB" w:rsidP="00CE55CF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</w:t>
            </w: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Вводный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12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Освоение общеразвивающих упражнений с предметами (гантели, обручи, гимнастически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палки)</w:t>
            </w:r>
          </w:p>
          <w:p w:rsidR="00CC5EFB" w:rsidRPr="00CE55CF" w:rsidRDefault="00CC5EFB" w:rsidP="00CE55CF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Усвоения новых знаний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общеразвивающих упражнений с предметами.                     Составлять комбинации из числа разученных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b/>
              </w:rPr>
              <w:lastRenderedPageBreak/>
              <w:t>Уметь</w:t>
            </w:r>
            <w:r w:rsidRPr="00CE55CF">
              <w:t xml:space="preserve"> выполнять строевые команды, акробатические упражнения раздельно и слитно.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 xml:space="preserve">Знать и различать </w:t>
            </w:r>
            <w:r w:rsidRPr="00CE55CF">
              <w:lastRenderedPageBreak/>
              <w:t>строевые приемы.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Освоение акробатических упражнений.             Кувырок вперед и назад; стойка на лопатках.</w:t>
            </w:r>
          </w:p>
          <w:p w:rsidR="00CC5EFB" w:rsidRPr="00CE55CF" w:rsidRDefault="00CC5EFB" w:rsidP="00CE55CF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выполнения кувырка вперёд в группировке.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кувырок   вперёд   в группировке из упора присев.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Уметь: правильно выполнять основные движения в кувырке вперед.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995116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4" w:type="dxa"/>
          </w:tcPr>
          <w:p w:rsidR="00CC5EFB" w:rsidRPr="00CE55CF" w:rsidRDefault="00CC5EFB" w:rsidP="009951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 Прыжки с пружинного гимнастическо</w:t>
            </w:r>
            <w:r w:rsidR="009951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 мостика в глубину. Эстафеты и игры 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выполнения кувырка назад из упора присев в группировке.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кувырок назад в груп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пировке из упора присев.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Уметь выполнять кувырок назад из упора присев в группировке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70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4" w:type="dxa"/>
          </w:tcPr>
          <w:p w:rsidR="00CC5EFB" w:rsidRPr="00CE55CF" w:rsidRDefault="00CC5EFB" w:rsidP="000C0A88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Акробатические упражнения.               </w:t>
            </w:r>
            <w:r w:rsidRPr="00CE55CF">
              <w:rPr>
                <w:rStyle w:val="FontStyle43"/>
                <w:sz w:val="24"/>
                <w:szCs w:val="24"/>
              </w:rPr>
              <w:t>Техника выполнения кувырка назад из стойки на лопатках в полушпагат.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Совершенствовать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вы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полнения   кувырка   вперёд   ноги скрестно.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выполнения кувырка назад из стойки на лопатках в полушпагат.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кувырок   назад   из стойки на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лопатках в полушпагат.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8E52A4" w:rsidRDefault="00CC5EFB" w:rsidP="008E52A4">
            <w:pPr>
              <w:pStyle w:val="210"/>
              <w:spacing w:line="240" w:lineRule="auto"/>
              <w:ind w:left="0"/>
              <w:rPr>
                <w:spacing w:val="-2"/>
              </w:rPr>
            </w:pPr>
            <w:r w:rsidRPr="00CE55CF">
              <w:rPr>
                <w:spacing w:val="-2"/>
              </w:rPr>
              <w:lastRenderedPageBreak/>
              <w:t>Уметь: правильно выполнять основные движения в кувырке назад.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 xml:space="preserve">Соблюдать правила техники безопасности при выполнении акробатического </w:t>
            </w:r>
            <w:r w:rsidRPr="00CE55CF">
              <w:lastRenderedPageBreak/>
              <w:t>упражнения.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Страховка и помощь во время занятий. Акробатические комбинации.</w:t>
            </w:r>
          </w:p>
          <w:p w:rsidR="00CC5EFB" w:rsidRPr="00CE55CF" w:rsidRDefault="00CC5EFB" w:rsidP="00CE55CF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акробатическую комбинацию из разученных упражнений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составлять акробатические комбинации из числа разученных упражнений.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комбинации.                 Правила самоконтроля.  </w:t>
            </w:r>
          </w:p>
          <w:p w:rsidR="00CC5EFB" w:rsidRPr="00CE55CF" w:rsidRDefault="00CC5EFB" w:rsidP="00CE55CF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 из числа разученных упражнений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Использоватьгимнастические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C5EFB" w:rsidRPr="00CE55CF" w:rsidRDefault="00CC5EFB" w:rsidP="000C0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регулирования физической нагрузки. Прыжки с пружинного гимнастического мостика в глубину. Эстафеты и игры 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гимнастические упражнения в игровой деятельности.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Использовать 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55CF">
              <w:rPr>
                <w:rStyle w:val="FontStyle43"/>
                <w:sz w:val="24"/>
                <w:szCs w:val="24"/>
              </w:rPr>
              <w:t xml:space="preserve">Техника опорного </w:t>
            </w:r>
            <w:r w:rsidRPr="00CE55CF">
              <w:rPr>
                <w:rStyle w:val="FontStyle43"/>
                <w:sz w:val="24"/>
                <w:szCs w:val="24"/>
              </w:rPr>
              <w:lastRenderedPageBreak/>
              <w:t>прыжка на гимна</w:t>
            </w:r>
            <w:r w:rsidRPr="00CE55CF">
              <w:rPr>
                <w:rStyle w:val="FontStyle43"/>
                <w:sz w:val="24"/>
                <w:szCs w:val="24"/>
              </w:rPr>
              <w:softHyphen/>
              <w:t>стического «козла» в упор стоя на коленях, с последующим спрыгиванием из положе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ния основной стойки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Усвоения новых знаний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порный прыжок на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гимнастического козла в упор, стоя на коленях.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lastRenderedPageBreak/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выполнения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опорных прыжков через гимнасти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ческого козла.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и низкой перекладине. Правила соревнований.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максимальное выполнение подтягивания на высокой и низкой перекладине.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>правильность вы</w:t>
            </w:r>
            <w:r w:rsidRPr="00CE55CF">
              <w:softHyphen/>
              <w:t xml:space="preserve">полнения   упражнений,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4" w:type="dxa"/>
          </w:tcPr>
          <w:p w:rsidR="00CC5EFB" w:rsidRPr="00CE55CF" w:rsidRDefault="00CC5EFB" w:rsidP="000C0A8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55CF">
              <w:rPr>
                <w:rStyle w:val="FontStyle43"/>
                <w:sz w:val="24"/>
                <w:szCs w:val="24"/>
              </w:rPr>
              <w:t xml:space="preserve">Техника опорного прыжка.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Вскок в упор присев; соскок прогнувшись </w:t>
            </w:r>
            <w:r w:rsidRPr="00CE55CF">
              <w:rPr>
                <w:rStyle w:val="FontStyle43"/>
                <w:sz w:val="24"/>
                <w:szCs w:val="24"/>
              </w:rPr>
              <w:t>Физиче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ские упражнения для самостоятельного освоения техники этого опорного прыж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ка.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опорный прыжок на гимнастического козла в упор, стоя на коленях.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правильность вы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полнения   упражнений,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Соблюдать правила техники безопасности при выполнении опорного прыжка через «козла».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гимнастических упражнений для сохранения правильной осанки, развития силовых способностей и гибкости. Развитие двигательного качества гибкость.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упражнения на осанку. Демонстрировать упражнения на гибкость.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гимнастических упражнений для сохранения правильной осанки,  развития физических способностей.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выполнения опорного прыжка через гимнастического «козла» в ширину (вскок в упор присев, соскок прогнувшись)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выполнения опорного прыжка через гимнастического «козла».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Проявлять качества силы при выполнении упражнений прикладной направленности.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Проявлять качества силы и координации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и игры с использованием гимнастических упражнений и инвентаря.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эстафеты с элементами акробатики, с гимнастическими предметами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b/>
              </w:rPr>
              <w:t>О</w:t>
            </w:r>
            <w:r w:rsidRPr="00CE55CF">
              <w:t>сваивать универсальные умения при выполнении организующих упражнений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 Обучение двигательным действиям на гимнастическом бревне и гимнастической скамейке.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Оказывать страховку и помощь во время занятий, соблюдать технику безопасности. Описывать технику упражнений в равновесии.</w:t>
            </w:r>
          </w:p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Выявлять и характеризовать ошибки при выполнении гимнастических упражнений на равновесие.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упражнений на гимнастическом бревне и гимнастической скамейке.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гимнастических упражнений для сохранения правильной осанки,  развития физических способностей. 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Анализировать технику движений и предупреждать появление ошибок в процессе их усвоения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комбинации на гимнастическом бревне и гимнастической скамейке. Развитие силы.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выполнения комбинации на гимнастическом бревне (гимнастической скамейке)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rPr>
                <w:b/>
              </w:rPr>
            </w:pPr>
            <w:r w:rsidRPr="00CE55CF">
              <w:t>Составлять(с помощью учителя) режим дня</w:t>
            </w:r>
            <w:r w:rsidRPr="00CE55CF">
              <w:rPr>
                <w:b/>
              </w:rPr>
              <w:t>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 xml:space="preserve">Знать и различать строевые приемы 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Осваивать технику равновесия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с обручем (девочки). Развитие силы (мальчики).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составлять комплекс упражнений для развития силы. Описывать технику данных упражнений.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Использовать гимнастические упражнения для развития силы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Брусья параллельные (мальчики) - упоры. Упражнения с обручем (девочки).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составлять комбинацию с обручем из 8-10 упражнений.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Выявлять и характеризовать ошибки при выполнении гимнастических упражнений. Использовать страховку и самостраховку.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Брусья. Висы и упоры. Лазанье по горизонтальной лестнице.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Использовать гимнастические упражнения для развития названных координационных способностей.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Различатьупражнения по воздействию на развитие основных физических качеств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гимнастики.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эстафеты с элементами акробатики, с гимнастическими предметами</w:t>
            </w:r>
          </w:p>
        </w:tc>
        <w:tc>
          <w:tcPr>
            <w:tcW w:w="2408" w:type="dxa"/>
          </w:tcPr>
          <w:p w:rsidR="00CC5EFB" w:rsidRPr="00CE55CF" w:rsidRDefault="00CC5EFB" w:rsidP="00852454">
            <w:pPr>
              <w:pStyle w:val="210"/>
              <w:spacing w:line="240" w:lineRule="auto"/>
              <w:ind w:left="0"/>
            </w:pPr>
            <w:r w:rsidRPr="00CE55CF">
              <w:t>Проявлять качества силы, координации и ловкости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Осваиватьтехнику прыжка через козла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C5EFB">
        <w:trPr>
          <w:trHeight w:val="561"/>
        </w:trPr>
        <w:tc>
          <w:tcPr>
            <w:tcW w:w="15310" w:type="dxa"/>
            <w:gridSpan w:val="13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(волейбол 15 часов)</w:t>
            </w: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Волейбол ТС и ТБ по разделу волейбол. Развитие двигательных качеств по средствам ОРУ. Стойка волейболиста. Перемещения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игрока.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Усвоения новых знаний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правильно вести себя на уроке по  разделу волейбол и  развивать двигательные качества по средствам ОРУ. Научить правильно выполнять стойку волейболиста.</w:t>
            </w:r>
          </w:p>
        </w:tc>
        <w:tc>
          <w:tcPr>
            <w:tcW w:w="3122" w:type="dxa"/>
            <w:gridSpan w:val="2"/>
            <w:vMerge w:val="restart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                                                    - применять правила подбора одежды для занятий волейболом;      - уважительно относиться к партнеру;                                                    - выполнять правила игры;                            - уважительно относиться к сопернику и управлять своими эмоциями;                   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игру волейбол  в организации активного отдыха.</w:t>
            </w:r>
          </w:p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                                                    - моделировать технику действий  и приемов волейболиста;.                       - моделировать технику игровых действий и приемов;                                       - моделировать технику игровых действий и приемов, варьировать ее в зависимости от ситуаций и условий.</w:t>
            </w:r>
          </w:p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                                              - соблюдать правила безопасности;     -. моделировать технику игровых действий и приемов;                                      - взаимодействовать со сверстниками в процессе совместного освоения технический действий волейбола.</w:t>
            </w:r>
          </w:p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                                                  - организовывать совместные занятия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волейболом со сверстниками;                                                    - описывать технику игровых действий и приемов волейбола.</w:t>
            </w:r>
          </w:p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волейболиста. Техника набрасывание мяча над собой. Техника приема и передачи мяча сверху.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8" w:type="dxa"/>
          </w:tcPr>
          <w:p w:rsidR="00CC5EFB" w:rsidRPr="00CE55CF" w:rsidRDefault="00CC5EFB" w:rsidP="00852454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набрасывание мяча над собой, техника приема и передачи мяча сверху.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в парах.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Т. Б. при работе с мячом. Совершенствование техники набрасывание мяча над собой, техника приема и передачи мяча сверху. Сгибание разгибание рук в упоре лежа. Учебная игра.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играть по упрощенным правилам.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через сетку в парах.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 Уметь правильно, выполнять сгибание и разгибание рук в упоре лежа.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приема и передачи мяча сверху. Техника приема и передачи мяча снизу.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снизу.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сверху.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и выполнять технику набрасывания мяча над собой. Научить правильно, выполнять технические действия волейбола.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приема и передачи мяча. Техника прямой нижней подачи.   Учебная игра.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прямой нижней подачи.                                   Уметь играть по упрощенным правилам.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Научить технике приема и передачи мяча, и  технике прямой нижней подачи.   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приема и передачи мяча в парах. Совершенствование нижней прямой подачи.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подачи мяча.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качественно выполнять – технику приема и передачи мяча в парах. Научить технике нижней прямой подаче.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приема и передачи мяча в парах. Совершенствование нижней прямой подачи. Подъем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туловища из положения лежа.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подъем туловища из положения лежа за 30 сек.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Научить  приему и передачи мяча в парах с нижней прямой подачи.  Научить  качественному  выполнению подъема корпуса из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 лежа.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33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- подъем корпуса из положения лежа. Совершенствование технических действий волейбола. Учебная игра.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>Демонстрировать игру по упрощенным правилам.</w:t>
            </w:r>
            <w:r w:rsidRPr="00CE55CF">
              <w:t xml:space="preserve"> Взаимодействоватьсо сверстниками в процессе совместных игр, соблюдать правила безопасности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качественному  выполнению подъема корпуса из положения лежа. Научиться техническим действиям волейбола и игре в волейбол.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267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двигательных качеств по средствам СПУ волейбола. Подведение итогов по разделу. Учебная игра. 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игру по упрощенным правилам. </w:t>
            </w:r>
            <w:r w:rsidRPr="00CE55CF">
              <w:t>Взаимодействоватьсо сверстниками в процессе совместных игр, соблюдать правила безопасности.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двигательные качества по средствам СПУ волейбола и  самой игре.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4" w:type="dxa"/>
          </w:tcPr>
          <w:p w:rsidR="00CC5EFB" w:rsidRPr="00CE55CF" w:rsidRDefault="00CC5EFB" w:rsidP="000C0A88">
            <w:pPr>
              <w:pStyle w:val="210"/>
              <w:spacing w:line="240" w:lineRule="auto"/>
              <w:ind w:left="0"/>
            </w:pPr>
            <w:r w:rsidRPr="00CE55CF">
              <w:t>Урок-соревнование.</w:t>
            </w:r>
          </w:p>
          <w:p w:rsidR="00CC5EFB" w:rsidRPr="00CE55CF" w:rsidRDefault="00CC5EFB" w:rsidP="000C0A88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ловкости, координации, быстроты в подвижной игре.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Осваивать универсальные умения по самостоятельному выполнению упражнений в оздоровительных формах занятий.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техническим действиям волейбола и игре в волейбол.</w:t>
            </w:r>
          </w:p>
        </w:tc>
        <w:tc>
          <w:tcPr>
            <w:tcW w:w="3122" w:type="dxa"/>
            <w:gridSpan w:val="2"/>
            <w:vMerge w:val="restart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844" w:type="dxa"/>
          </w:tcPr>
          <w:p w:rsidR="00CC5EFB" w:rsidRPr="00CE55CF" w:rsidRDefault="00CC5EFB" w:rsidP="000C0A88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rPr>
                <w:bCs/>
              </w:rPr>
              <w:t>Совершенствование нижней  подачи мяча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CE55CF">
                <w:rPr>
                  <w:bCs/>
                </w:rPr>
                <w:t>6 метров</w:t>
              </w:r>
            </w:smartTag>
            <w:r w:rsidRPr="00CE55CF">
              <w:rPr>
                <w:bCs/>
              </w:rPr>
              <w:t xml:space="preserve"> от сетки.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Моделироватьтехнические действия в игровой деятельности.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нижней подаче мяча.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4" w:type="dxa"/>
          </w:tcPr>
          <w:p w:rsidR="00CC5EFB" w:rsidRPr="00CE55CF" w:rsidRDefault="00CC5EFB" w:rsidP="000C0A88">
            <w:pPr>
              <w:pStyle w:val="210"/>
              <w:spacing w:line="240" w:lineRule="auto"/>
              <w:ind w:left="0"/>
              <w:jc w:val="both"/>
              <w:rPr>
                <w:color w:val="000000"/>
                <w:spacing w:val="-8"/>
              </w:rPr>
            </w:pPr>
            <w:r w:rsidRPr="00CE55CF">
              <w:rPr>
                <w:color w:val="000000"/>
                <w:spacing w:val="-2"/>
              </w:rPr>
              <w:t xml:space="preserve">Освоение </w:t>
            </w:r>
            <w:r w:rsidRPr="00CE55CF">
              <w:rPr>
                <w:color w:val="000000"/>
                <w:spacing w:val="-1"/>
              </w:rPr>
              <w:t>техники пря</w:t>
            </w:r>
            <w:r w:rsidRPr="00CE55CF">
              <w:rPr>
                <w:color w:val="000000"/>
                <w:spacing w:val="-1"/>
              </w:rPr>
              <w:softHyphen/>
              <w:t>мого напада</w:t>
            </w:r>
            <w:r w:rsidRPr="00CE55CF">
              <w:rPr>
                <w:color w:val="000000"/>
                <w:spacing w:val="-1"/>
              </w:rPr>
              <w:softHyphen/>
            </w:r>
            <w:r w:rsidRPr="00CE55CF">
              <w:rPr>
                <w:color w:val="000000"/>
                <w:spacing w:val="-8"/>
              </w:rPr>
              <w:t>ющего удара.</w:t>
            </w:r>
          </w:p>
          <w:p w:rsidR="00CC5EFB" w:rsidRPr="00CE55CF" w:rsidRDefault="00CC5EFB" w:rsidP="000C0A88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bCs/>
              </w:rPr>
              <w:t>Совершенствование нижней прямой подачи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CE55CF">
                <w:rPr>
                  <w:bCs/>
                </w:rPr>
                <w:t>6 метров</w:t>
              </w:r>
            </w:smartTag>
            <w:r w:rsidRPr="00CE55CF">
              <w:rPr>
                <w:bCs/>
              </w:rPr>
              <w:t xml:space="preserve"> от сетки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</w:t>
            </w:r>
            <w:r w:rsidRPr="00CE55CF">
              <w:rPr>
                <w:i/>
              </w:rPr>
              <w:t>ь</w:t>
            </w:r>
            <w:r w:rsidRPr="00CE55CF">
              <w:t xml:space="preserve"> универсальные умения в самостоятельной организации и проведении подвижных игр 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Научить комплексу физических упражнений для самостоятельного освоения техники прямого нападающего удара.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4" w:type="dxa"/>
          </w:tcPr>
          <w:p w:rsidR="00CC5EFB" w:rsidRPr="00CE55CF" w:rsidRDefault="00CC5EFB" w:rsidP="000C0A88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1700" w:type="dxa"/>
            <w:gridSpan w:val="2"/>
          </w:tcPr>
          <w:p w:rsidR="00CC5EFB" w:rsidRPr="00CE55CF" w:rsidRDefault="00CF0EF7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="00CC5EFB"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Характеризовать показатели физического развития, физической подготовки.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 xml:space="preserve">Различатьупражнения по воздействию на развитие основных физических качеств </w:t>
            </w:r>
            <w:r w:rsidRPr="00CE55CF">
              <w:lastRenderedPageBreak/>
              <w:t>(ловкость).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Умени</w:t>
            </w:r>
            <w:r w:rsidRPr="00CE55CF">
              <w:rPr>
                <w:b/>
              </w:rPr>
              <w:t>е</w:t>
            </w:r>
            <w:r w:rsidRPr="00CE55CF">
              <w:t xml:space="preserve"> сосредотачивать внимание  при судействе игры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lastRenderedPageBreak/>
              <w:t>Проявлять качества координации и ловкости в игровых ситуациях.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844" w:type="dxa"/>
            <w:vAlign w:val="center"/>
          </w:tcPr>
          <w:p w:rsidR="00CC5EFB" w:rsidRPr="00CE55CF" w:rsidRDefault="00CC5EFB" w:rsidP="000C0A88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t>Урок - соревнование</w:t>
            </w:r>
          </w:p>
          <w:p w:rsidR="00CC5EFB" w:rsidRPr="00CE55CF" w:rsidRDefault="00CC5EFB" w:rsidP="00CE55CF">
            <w:pPr>
              <w:pStyle w:val="210"/>
              <w:spacing w:line="240" w:lineRule="auto"/>
              <w:jc w:val="both"/>
              <w:rPr>
                <w:bCs/>
              </w:rPr>
            </w:pP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8E52A4" w:rsidRDefault="00CC5EFB" w:rsidP="008E52A4">
            <w:pPr>
              <w:pStyle w:val="210"/>
              <w:spacing w:line="240" w:lineRule="auto"/>
              <w:ind w:left="0"/>
            </w:pPr>
            <w:r w:rsidRPr="00CE55CF"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Осваиватьуниверсальные умения управлять эмоциями во время игровой деятельности.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Использовать игру в волейбол как средство активного отдыха.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C5EFB">
        <w:trPr>
          <w:trHeight w:val="561"/>
        </w:trPr>
        <w:tc>
          <w:tcPr>
            <w:tcW w:w="15310" w:type="dxa"/>
            <w:gridSpan w:val="13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Кроссовая подготовка – 5 часов</w:t>
            </w: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700" w:type="dxa"/>
            <w:gridSpan w:val="2"/>
          </w:tcPr>
          <w:p w:rsidR="00CC5EFB" w:rsidRPr="00CE55CF" w:rsidRDefault="00CF0EF7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="00CC5EFB"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дистанции</w:t>
            </w:r>
            <w:r w:rsidRPr="00CE55CF">
              <w:rPr>
                <w:rStyle w:val="FontStyle42"/>
                <w:sz w:val="24"/>
                <w:szCs w:val="24"/>
              </w:rPr>
              <w:t xml:space="preserve"> Кросс до 15 минут. 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дистанции.</w:t>
            </w:r>
          </w:p>
        </w:tc>
        <w:tc>
          <w:tcPr>
            <w:tcW w:w="3122" w:type="dxa"/>
            <w:gridSpan w:val="2"/>
            <w:vMerge w:val="restart"/>
          </w:tcPr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включать беговые упражнения в различные формы занятий физической культурой.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демонстрировать физические качества на выносливость.</w:t>
            </w: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CC5EFB" w:rsidRPr="00CE55CF" w:rsidRDefault="00CF0EF7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="00CC5EFB"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  <w:t>Моделироват</w:t>
            </w:r>
            <w:r w:rsidRPr="00CE55CF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</w:t>
            </w:r>
            <w:r w:rsidRPr="00CE55CF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 xml:space="preserve">технические 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действи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я  в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игрово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деятельности.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Научить  развить скоростно – силовые качества по средствам СПУ подвижных игр и играть в Д – перестрелка, М – футбол.  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CC5EFB" w:rsidRPr="00CE55CF" w:rsidRDefault="00CF0EF7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="00CC5EFB"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 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CC5EFB" w:rsidRPr="00CE55CF" w:rsidRDefault="00CC5EFB" w:rsidP="00CE55CF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 w:val="restart"/>
          </w:tcPr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взаимодействовать со сверстниками в процессе совместного освоения бега на выносливость по дистанции.</w:t>
            </w: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  <w:t>6-минутный бег.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Уметь демонстрировать 6-минутный бег. 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C5EFB" w:rsidRPr="00CE55CF" w:rsidRDefault="000C0A88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C5EFB">
        <w:trPr>
          <w:trHeight w:val="561"/>
        </w:trPr>
        <w:tc>
          <w:tcPr>
            <w:tcW w:w="15310" w:type="dxa"/>
            <w:gridSpan w:val="13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(баскетбол - 21 час)</w:t>
            </w: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ТС и ТБ по разделу баскетбол. Совершенствование передачи мяча от груди.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технику передачи мяча от груди.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Выполнять   комплексы ОРУ и подводящих упражнений для освоения технических действий игры в баскетбол.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правильно вести себя на уроке по  разделу баскетбол и  развивать двигательные качества по средствам ОРУ. Научить выполнять передачу мяча двумя руками от груди.</w:t>
            </w:r>
          </w:p>
        </w:tc>
        <w:tc>
          <w:tcPr>
            <w:tcW w:w="3122" w:type="dxa"/>
            <w:gridSpan w:val="2"/>
            <w:vMerge w:val="restart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                                                    - применять правила подбора одежды для занятий баскетболом;                                            -  использовать игровые действия баскетбола для развития физических качеств;                                                          - использовать игру баскетбол в организации активного отдыха;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выполнять правила игры.</w:t>
            </w:r>
          </w:p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                                           - взаимодействовать со сверстниками в процессе совместного освоения технических действий;                                                        - соблюдать правила безопасности;</w:t>
            </w:r>
          </w:p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                                          - моделировать технику игровых действий и приемов;                                   - моделировать технику игровых действий и приемов, варьировать ее в зависимости от ситуаций и условий.</w:t>
            </w:r>
          </w:p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Личностные:                                                     - осуществлять судейство игры по упрощенным правилам;                                - осваивать технику игровых действий и приемов самостоятельно; - организовывать совместные занятия  по баскетболу со сверстниками.</w:t>
            </w:r>
          </w:p>
          <w:p w:rsidR="00CC5EFB" w:rsidRPr="00CE55CF" w:rsidRDefault="00CC5EFB" w:rsidP="00CE55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передачи от груди.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  ведения мяча змейкой.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Усвоения новых знаний 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технику ведения мяча с изменением </w:t>
            </w:r>
            <w:r w:rsidRPr="00CE55CF">
              <w:rPr>
                <w:rStyle w:val="FontStyle42"/>
                <w:sz w:val="24"/>
                <w:szCs w:val="24"/>
              </w:rPr>
              <w:lastRenderedPageBreak/>
              <w:t xml:space="preserve">направления. 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jc w:val="both"/>
            </w:pPr>
            <w:r w:rsidRPr="00CE55CF">
              <w:lastRenderedPageBreak/>
              <w:t xml:space="preserve">Научить выполнять передачу мяча от груди и технике </w:t>
            </w:r>
            <w:r w:rsidRPr="00CE55CF">
              <w:lastRenderedPageBreak/>
              <w:t>ведения мяча змейкой.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Передача одной рукой от плеча на месте и в движении. Совершенствование техники ведения мяча.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ведения мяча с изменением направления.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выполнять передачу одной рукой от плеча на месте и в движении, технике ведения мяча.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техника ведения мяча. Совершенствование техники передачи мяча.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технику ведения мяча змейкой.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выполнять передачу одной рукой от плеча на месте и в движении, технике ведения мяча.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техника передачи мяча. Броски по кольцу.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ind w:left="17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Описывать технику выполнения броска по кольцу. Выполнять броски по кольцу.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2"/>
                <w:sz w:val="24"/>
                <w:szCs w:val="24"/>
              </w:rPr>
              <w:t>Излагат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>ь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правил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а   и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условия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проведения   подвижных  игр.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технике передачи мяча и броскам по кольцу.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бросков в кольцо. Развитие двигательных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 по средствам СПУ баскетбола. 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852454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Уметь описывать технику броска мяча по кольцу.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Научить выполнять технику бросков в кольцо и развить двигательные качества по средствам СПУ.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Закрепление игровых приемов и действий в баскетболе в различных сочетаниях.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852454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Уметь описывать игровые приемы и действия в баскетбольной комбинации.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игровых приемов и действий в баскетболе.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61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Скоростно-силовая подготовка.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CC5EFB" w:rsidRPr="00852454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Демонстрировать игру по упрощенным правилам.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08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комбинации из освоенных элементов техники владения мячом.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852454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Выполнять: ловля мяча на месте - ведение-остановка в два шага - бросок мяча в корзину одной рукой от плеча.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Уметь выполнять комбинацию по баскетболу из освоенных элементов техники владения мячом.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39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баскетбола (ловля и передача мяча двумя руками от груди).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CC5EFB" w:rsidRPr="00852454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технику ловли и передачи мяча двумя руками от гру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ди в условиях игровой деятельности (подвижные игры и эстафеты).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Уметьуправлят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ь 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эмоциям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и  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во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врем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учебно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и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игрово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дея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тельности.</w:t>
            </w: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39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Силовая подготовка (комплекс упражнений на гимнас. скамейке).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C5EFB" w:rsidRPr="00852454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знания по исто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рии становления и развития баскет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бола как вида спорта,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>характери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softHyphen/>
              <w:t xml:space="preserve">зовать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соревновательные действия, разрешённые правилами игры.</w:t>
            </w:r>
          </w:p>
        </w:tc>
        <w:tc>
          <w:tcPr>
            <w:tcW w:w="2408" w:type="dxa"/>
          </w:tcPr>
          <w:p w:rsidR="00CC5EFB" w:rsidRPr="00CE55CF" w:rsidRDefault="00CC5EFB" w:rsidP="00CE5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силовых упражнений для сохранения правильной осанки,  развития физических способностей.</w:t>
            </w:r>
          </w:p>
          <w:p w:rsidR="00CC5EFB" w:rsidRPr="00CE55CF" w:rsidRDefault="00CC5EFB" w:rsidP="00CE55CF">
            <w:pPr>
              <w:pStyle w:val="210"/>
              <w:spacing w:line="240" w:lineRule="auto"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39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Подвижные игры и эстафеты с элементами баскетбола (ведение мяча).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CC5EFB" w:rsidRPr="00852454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технику веде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ния мяча в условиях игровой дея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тельности (подвижные игры и эста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феты).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Анализировать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правильность выполнения и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>выяв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softHyphen/>
              <w:t xml:space="preserve">лять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грубые.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t>Выполнять правила подвижной  игры, уважительно относиться к сопернику и управлять своими эмоциями.</w:t>
            </w: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39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Прыжковая подготовка.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C5EFB" w:rsidRPr="00852454" w:rsidRDefault="00CC5EFB" w:rsidP="00CE55CF">
            <w:pPr>
              <w:rPr>
                <w:rStyle w:val="FontStyle42"/>
                <w:sz w:val="24"/>
                <w:szCs w:val="24"/>
              </w:rPr>
            </w:pPr>
            <w:r w:rsidRPr="00852454">
              <w:rPr>
                <w:rFonts w:ascii="Times New Roman" w:hAnsi="Times New Roman" w:cs="Times New Roman"/>
                <w:bCs/>
                <w:color w:val="363435"/>
                <w:spacing w:val="5"/>
                <w:sz w:val="24"/>
                <w:szCs w:val="24"/>
              </w:rPr>
              <w:t>Осваиват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>ь</w:t>
            </w:r>
            <w:r w:rsidRPr="00852454">
              <w:rPr>
                <w:rFonts w:ascii="Times New Roman" w:hAnsi="Times New Roman" w:cs="Times New Roman"/>
                <w:color w:val="363435"/>
                <w:spacing w:val="5"/>
                <w:sz w:val="24"/>
                <w:szCs w:val="24"/>
              </w:rPr>
              <w:t xml:space="preserve">универсальные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умени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управлят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ь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эмоциям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и 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во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врем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учебно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и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игрово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дея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тельности.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Уметь играть в баскетбол по упрощенным  правилам.</w:t>
            </w:r>
          </w:p>
          <w:p w:rsidR="00CC5EFB" w:rsidRPr="00CE55CF" w:rsidRDefault="00CC5EFB" w:rsidP="00CE55CF">
            <w:pPr>
              <w:pStyle w:val="210"/>
              <w:spacing w:line="240" w:lineRule="auto"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39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Броски по кольцу. Учебная игра по упрощенным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Контрольный </w:t>
            </w:r>
          </w:p>
        </w:tc>
        <w:tc>
          <w:tcPr>
            <w:tcW w:w="2550" w:type="dxa"/>
          </w:tcPr>
          <w:p w:rsidR="00CC5EFB" w:rsidRPr="00852454" w:rsidRDefault="00CC5EFB" w:rsidP="00CE55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Выполнять броски по кольцу на оценку.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-2"/>
                <w:sz w:val="24"/>
                <w:szCs w:val="24"/>
              </w:rPr>
              <w:t>Принимат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адекватны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е 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решени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в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условия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х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игрово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lastRenderedPageBreak/>
              <w:t>деятель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ности.</w:t>
            </w:r>
          </w:p>
          <w:p w:rsidR="00CC5EFB" w:rsidRPr="00852454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lastRenderedPageBreak/>
              <w:t>Демонстрировать технику попадания по кольцу.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39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ловкости.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C5EFB" w:rsidRPr="00852454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color w:val="363435"/>
                <w:spacing w:val="2"/>
              </w:rPr>
              <w:t>Уметьуправлят</w:t>
            </w:r>
            <w:r w:rsidRPr="00CE55CF">
              <w:rPr>
                <w:color w:val="363435"/>
              </w:rPr>
              <w:t xml:space="preserve">ь  </w:t>
            </w:r>
            <w:r w:rsidRPr="00CE55CF">
              <w:rPr>
                <w:color w:val="363435"/>
                <w:spacing w:val="2"/>
              </w:rPr>
              <w:t>эмоциям</w:t>
            </w:r>
            <w:r w:rsidRPr="00CE55CF">
              <w:rPr>
                <w:color w:val="363435"/>
              </w:rPr>
              <w:t xml:space="preserve">и   </w:t>
            </w:r>
            <w:r w:rsidRPr="00CE55CF">
              <w:rPr>
                <w:color w:val="363435"/>
                <w:spacing w:val="2"/>
              </w:rPr>
              <w:t xml:space="preserve">во </w:t>
            </w:r>
            <w:r w:rsidRPr="00CE55CF">
              <w:rPr>
                <w:color w:val="363435"/>
                <w:spacing w:val="3"/>
              </w:rPr>
              <w:t>врем</w:t>
            </w:r>
            <w:r w:rsidRPr="00CE55CF">
              <w:rPr>
                <w:color w:val="363435"/>
              </w:rPr>
              <w:t xml:space="preserve">я  </w:t>
            </w:r>
            <w:r w:rsidRPr="00CE55CF">
              <w:rPr>
                <w:color w:val="363435"/>
                <w:spacing w:val="3"/>
              </w:rPr>
              <w:t>учебно</w:t>
            </w:r>
            <w:r w:rsidRPr="00CE55CF">
              <w:rPr>
                <w:color w:val="363435"/>
              </w:rPr>
              <w:t xml:space="preserve">й  и </w:t>
            </w:r>
            <w:r w:rsidRPr="00CE55CF">
              <w:rPr>
                <w:color w:val="363435"/>
                <w:spacing w:val="3"/>
              </w:rPr>
              <w:t>игрово</w:t>
            </w:r>
            <w:r w:rsidRPr="00CE55CF">
              <w:rPr>
                <w:color w:val="363435"/>
              </w:rPr>
              <w:t xml:space="preserve">й   </w:t>
            </w:r>
            <w:r w:rsidRPr="00CE55CF">
              <w:rPr>
                <w:color w:val="363435"/>
                <w:spacing w:val="3"/>
              </w:rPr>
              <w:t>дея</w:t>
            </w:r>
            <w:r w:rsidRPr="00CE55CF">
              <w:rPr>
                <w:color w:val="363435"/>
              </w:rPr>
              <w:t>тельности.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39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Учебная игра по упрощенным правилам. Эстафеты с элементами баскетбола.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игру по упрощенным правилам.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3"/>
                <w:sz w:val="24"/>
                <w:szCs w:val="24"/>
              </w:rPr>
              <w:t>Взаимодействоват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в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 xml:space="preserve">парах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 группах  при  выполнении   тех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нически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х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действи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з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спортив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ных игр.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их.</w:t>
            </w:r>
          </w:p>
        </w:tc>
        <w:tc>
          <w:tcPr>
            <w:tcW w:w="3122" w:type="dxa"/>
            <w:gridSpan w:val="2"/>
            <w:vMerge/>
            <w:tcBorders>
              <w:top w:val="nil"/>
              <w:bottom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54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4" w:type="dxa"/>
          </w:tcPr>
          <w:p w:rsidR="00CC5EFB" w:rsidRPr="00CE55CF" w:rsidRDefault="00CC5EFB" w:rsidP="00852454">
            <w:pPr>
              <w:pStyle w:val="210"/>
              <w:spacing w:line="240" w:lineRule="auto"/>
              <w:ind w:left="0"/>
              <w:jc w:val="both"/>
            </w:pPr>
            <w:r w:rsidRPr="00CE55CF">
              <w:t>Ознакомление с тактикой игры в баскетбол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F0EF7" w:rsidRDefault="00CC5EFB" w:rsidP="008E52A4">
            <w:pPr>
              <w:pStyle w:val="210"/>
              <w:spacing w:line="240" w:lineRule="auto"/>
              <w:ind w:left="0"/>
              <w:rPr>
                <w:spacing w:val="1"/>
              </w:rPr>
            </w:pPr>
            <w:r w:rsidRPr="00CE55CF">
              <w:t>Выполнятьт</w:t>
            </w:r>
            <w:r w:rsidRPr="00CE55CF">
              <w:rPr>
                <w:spacing w:val="1"/>
              </w:rPr>
              <w:t>актику свободного нападения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  <w:rPr>
                <w:spacing w:val="1"/>
              </w:rPr>
            </w:pPr>
            <w:r w:rsidRPr="00CE55CF">
              <w:t>Осваивать технику  позиционного нападения и личную защиту в игровых взаимодействиях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анализировать тактические действия в нападении и в защите.</w:t>
            </w: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39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за 30 сек.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Выполнять тестовый норматив прыжка на скакалке</w:t>
            </w:r>
            <w:r w:rsidRPr="00CE55CF">
              <w:rPr>
                <w:rStyle w:val="FontStyle42"/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технику прыжка на скакалке.</w:t>
            </w: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39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4" w:type="dxa"/>
          </w:tcPr>
          <w:p w:rsidR="00CC5EFB" w:rsidRPr="00CE55CF" w:rsidRDefault="00CC5EFB" w:rsidP="00852454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bCs/>
                <w:spacing w:val="1"/>
              </w:rPr>
              <w:t>Освоение тактики игры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Приниматьадекватные решения в условиях игровой деятельности.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Освоить упражнения на внимание. Проявлять координацию при выполнении упражнений.</w:t>
            </w: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t>Уметь сосредотачивать внимание  при судействе игры</w:t>
            </w: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396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44" w:type="dxa"/>
          </w:tcPr>
          <w:p w:rsidR="00CC5EFB" w:rsidRPr="00CE55CF" w:rsidRDefault="00CC5EFB" w:rsidP="00852454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Характеризовать показатели физического развития, физической подготовки.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Различатьупражнения по воздействию на развитие основных физических качеств (ловкость).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Проявлять качества координации и ловкости в игровых ситуациях.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692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баскетбола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 xml:space="preserve">Моделировать технику выполнения игровых действий в зависимости от изменения условий и </w:t>
            </w:r>
            <w:r w:rsidRPr="00CE55CF">
              <w:lastRenderedPageBreak/>
              <w:t>двигательных задач.</w:t>
            </w:r>
          </w:p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</w:t>
            </w:r>
            <w:r w:rsidRPr="00CE55CF">
              <w:rPr>
                <w:i/>
              </w:rPr>
              <w:t>ь</w:t>
            </w:r>
            <w:r w:rsidRPr="00CE55CF">
              <w:t xml:space="preserve"> универсальные умения в самостоятельной организации и проведении подвижных игр 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lastRenderedPageBreak/>
              <w:t>Проявлять качества координации и ловкости в игровых ситуациях.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0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FB" w:rsidRPr="00CE55CF" w:rsidTr="00CC5EFB">
        <w:trPr>
          <w:trHeight w:val="588"/>
        </w:trPr>
        <w:tc>
          <w:tcPr>
            <w:tcW w:w="15310" w:type="dxa"/>
            <w:gridSpan w:val="13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Легкая атлетика (кроссовая подготовка) – 10+6 часов</w:t>
            </w: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дистанции</w:t>
            </w:r>
            <w:r w:rsidRPr="00CE55CF">
              <w:rPr>
                <w:rStyle w:val="FontStyle42"/>
                <w:sz w:val="24"/>
                <w:szCs w:val="24"/>
              </w:rPr>
              <w:t xml:space="preserve"> Кросс до 15 минут. </w:t>
            </w:r>
          </w:p>
        </w:tc>
        <w:tc>
          <w:tcPr>
            <w:tcW w:w="2429" w:type="dxa"/>
            <w:gridSpan w:val="2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дистанции.</w:t>
            </w:r>
          </w:p>
        </w:tc>
        <w:tc>
          <w:tcPr>
            <w:tcW w:w="3101" w:type="dxa"/>
            <w:vMerge w:val="restart"/>
          </w:tcPr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включать беговые упражнения в различные формы занятий физической культурой.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демонстрировать вариативное выполнение прыжковых упражнений и метания набивного мяча;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применять беговые упражнения для развития физических качеств;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демонстрировать вариативное выполнение прыжковых упражнений.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соблюдать правила безопасности.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взаимодействовать со сверстниками в процессе совместного освоения беговых упражнений, эстафетного бега.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описывать технику выполнения прыжковых упражнений; .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описывать технику метания набивного мяча, осваивать самостоятельно;</w:t>
            </w:r>
          </w:p>
          <w:p w:rsidR="00CC5EFB" w:rsidRPr="00CE55CF" w:rsidRDefault="00CC5EFB" w:rsidP="00CE55C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231" w:type="dxa"/>
            <w:gridSpan w:val="3"/>
          </w:tcPr>
          <w:p w:rsidR="00CC5EFB" w:rsidRPr="00852454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C5EFB"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CC5EFB" w:rsidRPr="00CE55CF" w:rsidRDefault="00CC5EFB" w:rsidP="00CE55CF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CC5EFB" w:rsidRPr="00CE55CF" w:rsidRDefault="00CC5EFB" w:rsidP="00CE55CF">
            <w:pPr>
              <w:pStyle w:val="210"/>
              <w:spacing w:line="240" w:lineRule="auto"/>
            </w:pPr>
          </w:p>
        </w:tc>
        <w:tc>
          <w:tcPr>
            <w:tcW w:w="3101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C5EFB" w:rsidRPr="00852454" w:rsidRDefault="00852454" w:rsidP="00852454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C5EFB"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29" w:type="dxa"/>
            <w:gridSpan w:val="2"/>
          </w:tcPr>
          <w:p w:rsidR="00CC5EFB" w:rsidRPr="00CE55CF" w:rsidRDefault="00CC5EFB" w:rsidP="008E52A4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01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C5EFB" w:rsidRPr="00852454" w:rsidRDefault="00852454" w:rsidP="00852454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C5EFB"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бега на длинные дистанции во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lastRenderedPageBreak/>
              <w:t xml:space="preserve">Применять разученные упражнения для </w:t>
            </w:r>
            <w:r w:rsidRPr="00CE55CF">
              <w:rPr>
                <w:rStyle w:val="FontStyle42"/>
                <w:sz w:val="24"/>
                <w:szCs w:val="24"/>
              </w:rPr>
              <w:lastRenderedPageBreak/>
              <w:t>развития выносливости</w:t>
            </w:r>
          </w:p>
        </w:tc>
        <w:tc>
          <w:tcPr>
            <w:tcW w:w="3101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C5EFB" w:rsidRPr="00852454" w:rsidRDefault="00852454" w:rsidP="00852454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двигательное качество выносливость в беге на 500 м</w:t>
            </w: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выполнять бег на  500 м.</w:t>
            </w:r>
          </w:p>
        </w:tc>
        <w:tc>
          <w:tcPr>
            <w:tcW w:w="3101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231" w:type="dxa"/>
            <w:gridSpan w:val="3"/>
          </w:tcPr>
          <w:p w:rsidR="00CC5EFB" w:rsidRPr="00852454" w:rsidRDefault="00852454" w:rsidP="00852454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CC5EFB" w:rsidRPr="00CE55CF" w:rsidRDefault="00CF0EF7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C5EFB"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Применять разученные упражнения для развития выносливости</w:t>
            </w:r>
          </w:p>
        </w:tc>
        <w:tc>
          <w:tcPr>
            <w:tcW w:w="3101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C5EFB" w:rsidRPr="00852454" w:rsidRDefault="00852454" w:rsidP="00852454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ТС и ТБ по разделу. Строевая подготовка. Техника разбега и прыжка в высоту перешагиванием.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Усвоения новых знаний 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основные движения в прыжках в высоту; 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строевой подготовке и технике разбега  прыжка в высоту перешагиванием.</w:t>
            </w:r>
          </w:p>
        </w:tc>
        <w:tc>
          <w:tcPr>
            <w:tcW w:w="3101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Техника разбега и прыжка в высоту перешагиванием. Техника метания набивного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в процессе совместного освоения беговых упражнений, соблюдать правила безопасности.</w:t>
            </w: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прыжок в высоту перешагиванием и технике метания набивного мяча.</w:t>
            </w:r>
          </w:p>
        </w:tc>
        <w:tc>
          <w:tcPr>
            <w:tcW w:w="3101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разбега в три шага прыжка  в высоту на минимальных высотах. Совершенствование техники метания набивного мяча.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прыжка высоту с разбега.</w:t>
            </w: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качественно, выполнять разбег в три шага прыжка  в высоту на минимальных высотах. Научиться метанию набивного мяча.</w:t>
            </w:r>
          </w:p>
        </w:tc>
        <w:tc>
          <w:tcPr>
            <w:tcW w:w="3101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Старт с опорой на одну руку. 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метание набивного мяча.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метание набивного мяча на результат.</w:t>
            </w: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старту  с опорой на одну руку и качественное выполнение  метания набивного мяча.</w:t>
            </w:r>
          </w:p>
        </w:tc>
        <w:tc>
          <w:tcPr>
            <w:tcW w:w="3101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Стартовый разгон. Старты из разных положений.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выполнять старты из разных положений.</w:t>
            </w: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стартовый разгон. Развитие выносливости. Бег от 3 до 5 мин.</w:t>
            </w:r>
          </w:p>
        </w:tc>
        <w:tc>
          <w:tcPr>
            <w:tcW w:w="3101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CC5EFB" w:rsidRPr="00CE55CF" w:rsidRDefault="00852454" w:rsidP="00852454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115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на оценку техники старта с опорой на одну руку.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технику старта с опорой на одну руку.</w:t>
            </w: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старту с опорой на одну руку и прыжкам через скакалку за 1 мин.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vMerge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Бег 60 м. на результат. Прыжок в длину с разбега 11-15 шагов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скоростные качества в беге на 60 м.</w:t>
            </w: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Бег 60 м. на результат. Прыжок в длину с разбега 11-15 шагов</w:t>
            </w:r>
          </w:p>
        </w:tc>
        <w:tc>
          <w:tcPr>
            <w:tcW w:w="3101" w:type="dxa"/>
            <w:vMerge w:val="restart"/>
            <w:tcBorders>
              <w:top w:val="nil"/>
            </w:tcBorders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231" w:type="dxa"/>
            <w:gridSpan w:val="3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прыжка в длину с разбега 11-15 шагов. 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технику выполнения прыжковых упражнений.   А</w:t>
            </w:r>
            <w:r w:rsidRPr="00CE55CF">
              <w:rPr>
                <w:rStyle w:val="FontStyle42"/>
                <w:sz w:val="24"/>
                <w:szCs w:val="24"/>
              </w:rPr>
              <w:t xml:space="preserve">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выполнения. 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EFB" w:rsidRPr="00CE55CF" w:rsidTr="00CF0EF7">
        <w:trPr>
          <w:trHeight w:val="588"/>
        </w:trPr>
        <w:tc>
          <w:tcPr>
            <w:tcW w:w="568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844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метания мяча на дальность.</w:t>
            </w:r>
          </w:p>
        </w:tc>
        <w:tc>
          <w:tcPr>
            <w:tcW w:w="1700" w:type="dxa"/>
            <w:gridSpan w:val="2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C5EFB" w:rsidRPr="00CE55CF" w:rsidRDefault="00CC5EFB" w:rsidP="00CE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на дальность с трёх шагов разбега в соответствии с образцом эта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лонной техники.</w:t>
            </w:r>
          </w:p>
          <w:p w:rsidR="00CC5EFB" w:rsidRPr="00CE55CF" w:rsidRDefault="00CC5EFB" w:rsidP="00CE55C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CC5EFB" w:rsidRPr="00CE55CF" w:rsidRDefault="00CC5EFB" w:rsidP="00CE55C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метанию мяча на дальность.</w:t>
            </w:r>
          </w:p>
        </w:tc>
        <w:tc>
          <w:tcPr>
            <w:tcW w:w="3101" w:type="dxa"/>
            <w:vMerge/>
            <w:tcBorders>
              <w:top w:val="nil"/>
            </w:tcBorders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231" w:type="dxa"/>
            <w:gridSpan w:val="3"/>
          </w:tcPr>
          <w:p w:rsidR="00CC5EFB" w:rsidRPr="00CE55CF" w:rsidRDefault="00852454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C5EFB" w:rsidRPr="00CE55CF" w:rsidRDefault="00CC5EFB" w:rsidP="00CE55C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5EFB" w:rsidRPr="00CE55CF" w:rsidRDefault="00CC5EFB" w:rsidP="00CE55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688C" w:rsidRDefault="00CE688C" w:rsidP="00CF0E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C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(6 </w:t>
      </w:r>
      <w:r w:rsidR="00CF0EF7">
        <w:rPr>
          <w:rFonts w:ascii="Times New Roman" w:hAnsi="Times New Roman" w:cs="Times New Roman"/>
          <w:b/>
          <w:sz w:val="24"/>
          <w:szCs w:val="24"/>
        </w:rPr>
        <w:t>класс</w:t>
      </w:r>
      <w:r w:rsidRPr="00CE55CF">
        <w:rPr>
          <w:rFonts w:ascii="Times New Roman" w:hAnsi="Times New Roman" w:cs="Times New Roman"/>
          <w:b/>
          <w:sz w:val="24"/>
          <w:szCs w:val="24"/>
        </w:rPr>
        <w:t>)</w:t>
      </w:r>
    </w:p>
    <w:p w:rsidR="00CE688C" w:rsidRPr="00CE55CF" w:rsidRDefault="00CE688C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b"/>
        <w:tblW w:w="15310" w:type="dxa"/>
        <w:tblInd w:w="-176" w:type="dxa"/>
        <w:tblLayout w:type="fixed"/>
        <w:tblLook w:val="04A0"/>
      </w:tblPr>
      <w:tblGrid>
        <w:gridCol w:w="560"/>
        <w:gridCol w:w="8"/>
        <w:gridCol w:w="1836"/>
        <w:gridCol w:w="1559"/>
        <w:gridCol w:w="147"/>
        <w:gridCol w:w="2550"/>
        <w:gridCol w:w="2408"/>
        <w:gridCol w:w="21"/>
        <w:gridCol w:w="3102"/>
        <w:gridCol w:w="1276"/>
        <w:gridCol w:w="992"/>
        <w:gridCol w:w="142"/>
        <w:gridCol w:w="97"/>
        <w:gridCol w:w="612"/>
      </w:tblGrid>
      <w:tr w:rsidR="00CE688C" w:rsidRPr="00CE55CF" w:rsidTr="00CF0EF7">
        <w:tc>
          <w:tcPr>
            <w:tcW w:w="568" w:type="dxa"/>
            <w:gridSpan w:val="2"/>
            <w:vMerge w:val="restart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36" w:type="dxa"/>
            <w:vMerge w:val="restart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6" w:type="dxa"/>
            <w:gridSpan w:val="2"/>
            <w:vMerge w:val="restart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550" w:type="dxa"/>
            <w:vMerge w:val="restart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5531" w:type="dxa"/>
            <w:gridSpan w:val="3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276" w:type="dxa"/>
            <w:vMerge w:val="restart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Виды и методы контроля</w:t>
            </w:r>
          </w:p>
        </w:tc>
        <w:tc>
          <w:tcPr>
            <w:tcW w:w="1843" w:type="dxa"/>
            <w:gridSpan w:val="4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CE688C" w:rsidRPr="00CE55CF" w:rsidTr="00CF0EF7">
        <w:trPr>
          <w:trHeight w:val="424"/>
        </w:trPr>
        <w:tc>
          <w:tcPr>
            <w:tcW w:w="568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</w:tc>
        <w:tc>
          <w:tcPr>
            <w:tcW w:w="3123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и личностные</w:t>
            </w:r>
          </w:p>
        </w:tc>
        <w:tc>
          <w:tcPr>
            <w:tcW w:w="1276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gridSpan w:val="3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E688C" w:rsidRPr="00CE55CF" w:rsidTr="00CE688C">
        <w:tc>
          <w:tcPr>
            <w:tcW w:w="15310" w:type="dxa"/>
            <w:gridSpan w:val="14"/>
          </w:tcPr>
          <w:p w:rsidR="00CE688C" w:rsidRPr="00CE55CF" w:rsidRDefault="00CE688C" w:rsidP="00CE688C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Легкая атлетика (кроссовая подготовка) – 11+7 часов</w:t>
            </w:r>
          </w:p>
        </w:tc>
      </w:tr>
      <w:tr w:rsidR="00CE688C" w:rsidRPr="00CE55CF" w:rsidTr="00CF0EF7">
        <w:trPr>
          <w:trHeight w:val="70"/>
        </w:trPr>
        <w:tc>
          <w:tcPr>
            <w:tcW w:w="56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технике безопасности  на уроках легкой атлетики. 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ловкости в подвижных играх разученных в начальной школе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Усвоения 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Изучать историю 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легкой атлетики и запоминать имена выдающихся отечественных спортсменов.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факторы нарушения техники безопасности при занятиях физической культуры и своевременно их устранять.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физическое качество ловкость в подвижных играх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требования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и гигиенические правила при выборе и организации мест занятий на открытом, воздухе.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Научить  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техники безопасности в местах проведения занятий и </w:t>
            </w:r>
            <w:r w:rsidRPr="00CE55CF">
              <w:rPr>
                <w:rStyle w:val="FontStyle42"/>
                <w:sz w:val="24"/>
                <w:szCs w:val="24"/>
              </w:rPr>
              <w:t xml:space="preserve">устранять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их.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 w:val="restart"/>
          </w:tcPr>
          <w:p w:rsidR="00CE688C" w:rsidRDefault="00CE688C" w:rsidP="00CE688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688C" w:rsidRDefault="00CE688C" w:rsidP="00CE688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Личностные:</w:t>
            </w:r>
          </w:p>
          <w:p w:rsidR="00CE688C" w:rsidRPr="00CE688C" w:rsidRDefault="00CE688C" w:rsidP="00CE688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владеть умениями с максимальной скоростью пробегать 30м, 60м из положения низкого старта;                         - владеть знаниями об индивидуальных особенностях физического развития и физической подготовленности;                           - владеть навыками выполнения разнообразных комплексов упражнений;                                - выполнять упражнения на развитие быстроты, координации;                                      - владеть правилами поведения на занятиях физическими упражнениями:  соблюдать нормы поведения в коллективе, правила безопасности на уроке;                                                                         -  уметь максимально проявлять физические способности при выполнении тестовых упражнений по физической культуре;                                                     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демонстрировать результаты не ниже, чем средний уровень основных физических способностей.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Вводный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688C" w:rsidRPr="00CE55CF" w:rsidTr="00CF0EF7"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Спринтерский бег 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Стартовый разгон. 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технику выполнения специально-беговых упражнений.                    Уметь демонстрировать старты из различных положений.              Раскрывать понятия всестороннего и гармоничного физического развития.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Научить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корот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кие дистанции.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2109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Спринтерский бег 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Стартовый разгон. 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стартовый разгон на короткие дистанции.           Уметь описывать технику выполнения специально-беговых упражнений.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короткие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забегов.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Знать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спринтерского бега от техники бега на длинные дистанции.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409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  <w:r w:rsidRPr="00CE55CF">
              <w:rPr>
                <w:color w:val="000000"/>
              </w:rPr>
              <w:t>Высокий старт.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Демонстрировать технику низкого старта и высокого старта.                                         </w:t>
            </w: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Осваиватьтехнику выполнения беговых  упражнений.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Научить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низкого старта.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Уметь 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низкий старт в беге на короткие дистанции.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409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color w:val="000000"/>
              </w:rPr>
              <w:t>Высокий старт.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основные движения в ходьбе и беге; бегать с максимальной скоростью до 30 метров.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Взаимодействовать со сверстниками в процессе совместного освоения беговых упражнений,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правила безопасности.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lastRenderedPageBreak/>
              <w:t xml:space="preserve">Уметь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роль и значение за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нятий лёгкой атлетикой для укреп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здоровья, развития физиче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качеств и активного участия в соревновательной деятельности</w:t>
            </w:r>
          </w:p>
        </w:tc>
        <w:tc>
          <w:tcPr>
            <w:tcW w:w="3123" w:type="dxa"/>
            <w:gridSpan w:val="2"/>
            <w:vMerge w:val="restart"/>
            <w:tcBorders>
              <w:top w:val="nil"/>
            </w:tcBorders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.:                                                         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взаимный контроль и оказывать в сотрудничестве необходимую взаимопомощь;              - соблюдать правила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при работе с мячом;                             - взаимодействовать со сверстниками в процессе совместного освоения техники метания малого мяча, спринтерского бега, прыжков в длину с разбега способом «Согнув ноги»;                     - уметь выполнять комплексы упражнений с предметом и без предмета;                                              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- управлять поведением партнера: контроль, коррекция, оценка его действия;                                                   -  взаимодействовать со сверстниками в процессе совместного освоения технический действий волейбола.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409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Совершенствование техники спринтерского бега.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Урок-соревнования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rPr>
                <w:bCs/>
              </w:rPr>
              <w:t>Тестирование: бег 30 метров     Прыжки в длину с места.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b/>
                <w:spacing w:val="-2"/>
              </w:rPr>
            </w:pPr>
            <w:r w:rsidRPr="00CE55CF">
              <w:rPr>
                <w:spacing w:val="-2"/>
              </w:rPr>
              <w:t xml:space="preserve">Выполнять основные движения в прыжках в длину с места; бегать с максимальной скоростью до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CE55CF">
                <w:rPr>
                  <w:spacing w:val="-2"/>
                </w:rPr>
                <w:t>30 метров</w:t>
              </w:r>
            </w:smartTag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Знать правила соревнований в беге на короткие дистанции, прыжках в длину с места. Соблюдать технику безопасности на уроке.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409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Спринтерский бег, эстафетный бег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Демонстрировать прием и передачу эстафетной палочки во встречных эстафетах.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перехода от одних действий к другим.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составлять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комплексы упражне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ний с разной оздоровительной на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правленностью.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Знать значение дыхатель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гимнастики.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409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скоростных способностей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скоростные качества в беге на 60 м.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оценивать свою быстроту по приведенным показателям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499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Прыжок в длину с разбега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технику выполнения прыжковых упражнений.   А</w:t>
            </w:r>
            <w:r w:rsidRPr="00CE55CF">
              <w:rPr>
                <w:rStyle w:val="FontStyle42"/>
                <w:sz w:val="24"/>
                <w:szCs w:val="24"/>
              </w:rPr>
              <w:t xml:space="preserve">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выполнения. 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2535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Метание малого мяча в цель и на дальность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с места в вертикальную мишень в соответствии с образцом эталонной техники.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 xml:space="preserve">Уметь метать из различных положений. Соблюдать правила техники безопасности при метании малого мяча. 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 w:val="restart"/>
            <w:tcBorders>
              <w:top w:val="nil"/>
            </w:tcBorders>
          </w:tcPr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 уметь определять цель деятельности на уроке;                       - контролировать процесс и результаты деятельности, вносить необходимые коррективы;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деятельности;              - уметь   выполнять правила подвижных  игр;                   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применять правила подбора одежды для занятий на свежем воздухе;                          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целеполагание;                                   -      включать беговые упражнения в различные формы занятий физической культуры; 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качества усвоения пройденного материала. 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Метание малого мяча в цель и на дальность</w:t>
            </w:r>
          </w:p>
        </w:tc>
        <w:tc>
          <w:tcPr>
            <w:tcW w:w="1706" w:type="dxa"/>
            <w:gridSpan w:val="2"/>
          </w:tcPr>
          <w:p w:rsidR="00CE688C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на дальность с трёх шагов разбега в соответствии с образцом эта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лонной техники.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лого мяча на дальность с трёх шагов разбега, </w:t>
            </w: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выполнения и </w:t>
            </w:r>
            <w:r w:rsidRPr="00CE55CF">
              <w:rPr>
                <w:rStyle w:val="FontStyle42"/>
                <w:sz w:val="24"/>
                <w:szCs w:val="24"/>
              </w:rPr>
              <w:t xml:space="preserve"> 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бые ошибки.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269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Кроссовая подготовка</w:t>
            </w:r>
          </w:p>
        </w:tc>
        <w:tc>
          <w:tcPr>
            <w:tcW w:w="1706" w:type="dxa"/>
            <w:gridSpan w:val="2"/>
          </w:tcPr>
          <w:p w:rsidR="00CE688C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Отбирать </w:t>
            </w: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легко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атлетические упражнения, направ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ленно воздействующие на развитие выносливости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259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</w:tc>
        <w:tc>
          <w:tcPr>
            <w:tcW w:w="1706" w:type="dxa"/>
            <w:gridSpan w:val="2"/>
          </w:tcPr>
          <w:p w:rsidR="00CE688C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Применять разученные упражнения для развития выносливости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скоростно-силовой выносливости</w:t>
            </w:r>
          </w:p>
        </w:tc>
        <w:tc>
          <w:tcPr>
            <w:tcW w:w="1706" w:type="dxa"/>
            <w:gridSpan w:val="2"/>
          </w:tcPr>
          <w:p w:rsidR="00CE688C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pStyle w:val="210"/>
              <w:spacing w:line="240" w:lineRule="auto"/>
              <w:jc w:val="both"/>
              <w:rPr>
                <w:bCs/>
              </w:rPr>
            </w:pPr>
            <w:r w:rsidRPr="00CE55CF">
              <w:rPr>
                <w:bCs/>
              </w:rPr>
              <w:t>Тестирование: прыжки в длину с разбега.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sz w:val="24"/>
                <w:szCs w:val="24"/>
              </w:rPr>
              <w:t>Челночный бег 3×10 метров.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Уметь: правильно выполнять основные движения в прыжках в длину с места; бегать челночный бег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силовой выносливости</w:t>
            </w:r>
          </w:p>
        </w:tc>
        <w:tc>
          <w:tcPr>
            <w:tcW w:w="1706" w:type="dxa"/>
            <w:gridSpan w:val="2"/>
          </w:tcPr>
          <w:p w:rsidR="00CE688C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выполнения беговых упражнений, осваивать ее самостоятельно, выявлять и устранять характерные ошибки в процессе освоения.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 xml:space="preserve">Моделироватькомплексы упражнений с учетом их цели: на развитие силы, быстроты, выносливости 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3" w:type="dxa"/>
            <w:gridSpan w:val="2"/>
            <w:vMerge w:val="restart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методы  и приемы с целью выделения главного;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-раскрывать значение занятий легкой атлетикой для укрепления здоровья и развития физических качеств;                                                                  -осуществлять сравнение бега на короткие дистанции с низкого и высокого старта;                                      - строить логическое рассуждение, включающее установление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причинно-следственных связей;</w:t>
            </w:r>
          </w:p>
          <w:p w:rsidR="00CE688C" w:rsidRPr="00CE55CF" w:rsidRDefault="00CE688C" w:rsidP="00CE688C">
            <w:pPr>
              <w:pStyle w:val="a5"/>
              <w:spacing w:before="0" w:after="0"/>
            </w:pPr>
            <w:r w:rsidRPr="00CE55CF">
              <w:t>-осознавать учебно-познавательную (учебно-практическую) задачу, читая учебный текст (формулировку задания), слушая учителя или одноклассников, извлекать нужную информацию, самостоятельно находить её в материалах учебников;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-составлять  комплексы упражнений утренней гимнастики;                                  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-уметь определять возможные источники необходимых сведений,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производить поиск информации, анализировать и оценивать ее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достоверность.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E688C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</w:tc>
        <w:tc>
          <w:tcPr>
            <w:tcW w:w="1706" w:type="dxa"/>
            <w:gridSpan w:val="2"/>
          </w:tcPr>
          <w:p w:rsidR="00CE688C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урок.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13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Эстафеты с элементами легкой атлетики.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- соревнования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физические качества на скорость.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выполнение передачи эстафетной палочки.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Отбирать </w:t>
            </w:r>
            <w:r w:rsidRPr="00CE55CF">
              <w:rPr>
                <w:b/>
              </w:rPr>
              <w:t xml:space="preserve">и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t>легко</w:t>
            </w:r>
            <w:r w:rsidRPr="00CE55CF">
              <w:softHyphen/>
              <w:t>атлетические упражнения, направ</w:t>
            </w:r>
            <w:r w:rsidRPr="00CE55CF">
              <w:softHyphen/>
              <w:t>ленно воздействующие на развитие скоростно-силовых качеств, на повы</w:t>
            </w:r>
            <w:r w:rsidRPr="00CE55CF">
              <w:softHyphen/>
              <w:t>шение темпа движений.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E688C">
        <w:trPr>
          <w:trHeight w:val="568"/>
        </w:trPr>
        <w:tc>
          <w:tcPr>
            <w:tcW w:w="15310" w:type="dxa"/>
            <w:gridSpan w:val="14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Спортивные игры: футбол  -  6 часов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волейбол – 3 часа</w:t>
            </w: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Овладение техникой передвижений, остановок, поворотов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знания по исто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рии становления и развития футбола как вида спорта.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Знать требования безопас</w:t>
            </w:r>
            <w:r w:rsidRPr="00CE55CF">
              <w:softHyphen/>
              <w:t>ности и гигиенические правила при занятиях футболом. Соблюдать правила безопасности.</w:t>
            </w:r>
          </w:p>
        </w:tc>
        <w:tc>
          <w:tcPr>
            <w:tcW w:w="3123" w:type="dxa"/>
            <w:gridSpan w:val="2"/>
            <w:vMerge w:val="restart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:                                               - р</w:t>
            </w:r>
            <w:r w:rsidRPr="00CE55CF">
              <w:rPr>
                <w:rStyle w:val="FontStyle42"/>
                <w:sz w:val="24"/>
                <w:szCs w:val="24"/>
              </w:rPr>
              <w:t xml:space="preserve">ассказывать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об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футбола,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волейбола;                                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-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занятий футболом для укрепления здоровья и развития фи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качеств;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преобразовывать информацию из одного вида в другую (упражнения в комбинацию)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.:                                                         - осуществлять взаимный контроль и оказывать в сотрудничестве необходимую взаимопомощь;              - соблюдать правила безопасности при работе с мячом;                             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взаимодействовать со сверстниками в процессе совместного освоения техники ведения и удара по мячу;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-  взаимодействовать со сверстниками в процессе  учебной игры.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удары по мячу внутренней стороной стопы;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комбинацию из числа разученных упражнений.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процесс и результаты деятельности, вносить необходимые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коррективы;                          -  использовать игровые действия футбола для развития физических качеств;                                                   -  выполнять правила учебной  игры;                   -  применять правила подбора одежды для занятий на свежем воздухе;                                                    -  использовать игру футбол и волейбол  в организации активного отдыха.                                                     </w:t>
            </w: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40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Техника ведения мяча по прямой и с изменением направления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i/>
                <w:sz w:val="24"/>
                <w:szCs w:val="24"/>
              </w:rPr>
            </w:pPr>
            <w:r w:rsidRPr="00CE55CF">
              <w:rPr>
                <w:rStyle w:val="FontStyle43"/>
                <w:sz w:val="24"/>
                <w:szCs w:val="24"/>
              </w:rPr>
              <w:t>Описывать технику ведения мяча внешней сторо</w:t>
            </w:r>
            <w:r w:rsidRPr="00CE55CF">
              <w:rPr>
                <w:rStyle w:val="FontStyle43"/>
                <w:sz w:val="24"/>
                <w:szCs w:val="24"/>
              </w:rPr>
              <w:softHyphen/>
              <w:t xml:space="preserve">ной стопы. 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Удар по неподвижному и катящемуся мячу вну</w:t>
            </w:r>
            <w:r w:rsidRPr="00CE55CF">
              <w:softHyphen/>
              <w:t>тренней стороной стопы.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удара по мячу внутренней стороной стопы, </w:t>
            </w:r>
            <w:r w:rsidRPr="00CE55CF">
              <w:rPr>
                <w:rStyle w:val="FontStyle42"/>
                <w:sz w:val="24"/>
                <w:szCs w:val="24"/>
              </w:rPr>
              <w:t>анали</w:t>
            </w:r>
            <w:r w:rsidRPr="00CE55CF">
              <w:rPr>
                <w:rStyle w:val="FontStyle42"/>
                <w:sz w:val="24"/>
                <w:szCs w:val="24"/>
              </w:rPr>
              <w:softHyphen/>
              <w:t xml:space="preserve">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выполнения и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грубые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ошибки.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lastRenderedPageBreak/>
              <w:t xml:space="preserve">Демонстрировать </w:t>
            </w:r>
            <w:r w:rsidRPr="00CE55CF">
              <w:t>технику удара по мячу внутренней стороной сто</w:t>
            </w:r>
            <w:r w:rsidRPr="00CE55CF">
              <w:softHyphen/>
              <w:t>пы в условиях игровой деятельности (подвижные игры и эстафеты).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422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Освоение ударов по мячу и остановок мяча.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знания по исто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рии становления и развития футбола как вида спорта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Уметь играть в футбол по упрощенным правилам.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Выполнять правила игры, уважительно относиться к сопернику и управлять своими эмоциями.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Овладение техникой ударов по мячу.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удара по мячу внутренней стороной 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пы в условиях игровой деятельности (подвижные игры и эстафеты)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Соблюдать правила безопасности.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Эстафеты с элементами футбола.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- соревнования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Соблюдать правила безопасности.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Волейбол ТС и ТБ по разделу волейбол. Развитие двигательных качеств по средствам ОРУ. Стойка волейболиста. Перемещения игрока.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правильно вести себя на уроке по  разделу волейбол и  развивать двигательные качества по средствам ОРУ. Научить правильно выполнять стойку волейболиста.</w:t>
            </w:r>
          </w:p>
        </w:tc>
        <w:tc>
          <w:tcPr>
            <w:tcW w:w="3123" w:type="dxa"/>
            <w:gridSpan w:val="2"/>
            <w:vMerge w:val="restart"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волейболиста. Техника набрасывание мяча над собой. Техника приема и передачи мяча сверху.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83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набрасывание мяча над собой, техника приема и передачи мяча сверху.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в парах.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E688C">
        <w:trPr>
          <w:trHeight w:val="742"/>
        </w:trPr>
        <w:tc>
          <w:tcPr>
            <w:tcW w:w="15310" w:type="dxa"/>
            <w:gridSpan w:val="14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21 час</w:t>
            </w: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занятии гимнастикой. История развития гимнастики.Освоение общеразвивающих упражнений без предметов на месте и в движении.</w:t>
            </w:r>
          </w:p>
          <w:p w:rsidR="00CE688C" w:rsidRPr="00CE55CF" w:rsidRDefault="00CE688C" w:rsidP="00CE688C">
            <w:pPr>
              <w:pStyle w:val="210"/>
              <w:spacing w:line="240" w:lineRule="auto"/>
              <w:jc w:val="both"/>
            </w:pP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jc w:val="both"/>
              <w:rPr>
                <w:rStyle w:val="FontStyle42"/>
                <w:b w:val="0"/>
                <w:bCs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Изучать историю гимнастики и запоминать имена выдающихся отечественных спортсменов. Различать предназначение каждого из видов гимнастики.  Овладевать правилами техники безопасности и страховки во время занятий физическими упражнениями.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Знать технику безопасности на уроках гимнастики.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Научить выполнять комплексы упражнений без предметов.</w:t>
            </w:r>
          </w:p>
        </w:tc>
        <w:tc>
          <w:tcPr>
            <w:tcW w:w="3123" w:type="dxa"/>
            <w:gridSpan w:val="2"/>
            <w:vMerge w:val="restart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комбинацию из четырех элементов на перекладине (мальчики) и на разновысоких брусьях (девочки);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опорные прыжки через козла в ширину;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акробатическую комбинацию из числа разученных упражнений;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владеть правилами техники безопасности и страховки во время занятий физическими упражнениями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- р</w:t>
            </w:r>
            <w:r w:rsidRPr="00CE55CF">
              <w:rPr>
                <w:rStyle w:val="FontStyle42"/>
                <w:sz w:val="24"/>
                <w:szCs w:val="24"/>
              </w:rPr>
              <w:t xml:space="preserve">ассказывать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об истории становления и развития гимнастики и акробатики;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   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занятий гимнастикой и акробатикой для укрепления здоровья и развития фи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</w:t>
            </w:r>
          </w:p>
          <w:p w:rsidR="00CE688C" w:rsidRPr="00CE55CF" w:rsidRDefault="00CE688C" w:rsidP="00CE688C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88C" w:rsidRPr="00CE55CF" w:rsidRDefault="00CE688C" w:rsidP="00CE688C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процесс и результаты деятельности, вносить необходимые коррективы;                          -  использовать общеразвивающие упражнения для развития физических качеств;                                                   -  выполнять правила техники безопасности при работе на снарядах;                 </w:t>
            </w:r>
          </w:p>
          <w:p w:rsidR="00CE688C" w:rsidRPr="00CE55CF" w:rsidRDefault="00CE688C" w:rsidP="00CE688C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 применять правила подбора одежды для занятий  гимнастикой;</w:t>
            </w:r>
          </w:p>
          <w:p w:rsidR="00CE688C" w:rsidRPr="00CE55CF" w:rsidRDefault="00CE688C" w:rsidP="00CE688C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.:                                                         - осуществлять взаимный контроль и оказывать в сотрудничестве необходимую взаимопомощь в страховке;</w:t>
            </w:r>
          </w:p>
          <w:p w:rsidR="00CE688C" w:rsidRPr="00CE55CF" w:rsidRDefault="00CE688C" w:rsidP="00CE688C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соблюдать правила безопасности при работе на снарядах,                             - взаимодействовать со сверстниками в процессе освоения техники упражнений с предметами и без предметов;</w:t>
            </w:r>
          </w:p>
          <w:p w:rsidR="00CE688C" w:rsidRPr="00CE55CF" w:rsidRDefault="00CE688C" w:rsidP="00CE688C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</w:t>
            </w: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12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Освоение общеразвивающих упражнений с предметами (гантели, обручи, гимнастические палки)</w:t>
            </w:r>
          </w:p>
          <w:p w:rsidR="00CE688C" w:rsidRPr="00CE55CF" w:rsidRDefault="00CE688C" w:rsidP="00CE688C">
            <w:pPr>
              <w:pStyle w:val="210"/>
              <w:spacing w:line="240" w:lineRule="auto"/>
              <w:jc w:val="both"/>
            </w:pP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Описывать технику общеразвивающих упражнений с предметами.                     Составлять комбинации из числа разученных упражнений.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b/>
              </w:rPr>
              <w:t>Уметь</w:t>
            </w:r>
            <w:r w:rsidRPr="00CE55CF">
              <w:t xml:space="preserve"> выполнять строевые команды, акробатические упражнения раздельно и слитно.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Знать и различать строевые приемы.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Освоение акробатических упражнений.             Кувырок вперед и назад; стойка на лопатках.</w:t>
            </w:r>
          </w:p>
          <w:p w:rsidR="00CE688C" w:rsidRPr="00CE55CF" w:rsidRDefault="00CE688C" w:rsidP="00CE688C">
            <w:pPr>
              <w:pStyle w:val="210"/>
              <w:spacing w:line="240" w:lineRule="auto"/>
              <w:jc w:val="both"/>
            </w:pP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выполнения кувырка вперёд в группировке.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кувырок   вперёд   в группировке из упора присев.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Уметь: правильно выполнять основные движения в кувырке вперед.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 Прыжки с пружинного гимнастическо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 мостика в глубину. Эстафеты и игры 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выполнения кувырка назад из упора присев в группировке.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кувырок назад в груп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пировке из упора присев.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Уметь выполнять кувырок назад из упора присев в группировке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70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Акробатические упражнения.               </w:t>
            </w:r>
            <w:r w:rsidRPr="00CE55CF">
              <w:rPr>
                <w:rStyle w:val="FontStyle43"/>
                <w:sz w:val="24"/>
                <w:szCs w:val="24"/>
              </w:rPr>
              <w:t>Техника выполнения кувырка назад из стойки на лопатках в полушпагат.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Совершенствовать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вы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полнения   кувырка   вперёд   ноги скрестно.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выполнения кувырка назад из стойки на лопатках в полушпагат.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кувырок   назад   из стойки на лопатках в полушпагат.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Default="00CE688C" w:rsidP="00CE688C">
            <w:pPr>
              <w:pStyle w:val="210"/>
              <w:spacing w:line="240" w:lineRule="auto"/>
              <w:ind w:left="0"/>
              <w:rPr>
                <w:spacing w:val="-2"/>
              </w:rPr>
            </w:pPr>
            <w:r w:rsidRPr="00CE55CF">
              <w:rPr>
                <w:spacing w:val="-2"/>
              </w:rPr>
              <w:t>Уметь: правильно выполнять основные движения в кувырке назад.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Соблюдать правила техники безопасности при выполнении акробатического упражнения.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Страховка и помощь во время занятий. Акробатические комбинации.</w:t>
            </w:r>
          </w:p>
          <w:p w:rsidR="00CE688C" w:rsidRPr="00CE55CF" w:rsidRDefault="00CE688C" w:rsidP="00CE688C">
            <w:pPr>
              <w:pStyle w:val="210"/>
              <w:spacing w:line="240" w:lineRule="auto"/>
              <w:jc w:val="both"/>
            </w:pP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акробатическую комбинацию из разученных упражнений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составлять акробатические комбинации из числа разученных упражнений.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комбинации.                 Правила самоконтроля.  </w:t>
            </w:r>
          </w:p>
          <w:p w:rsidR="00CE688C" w:rsidRPr="00CE55CF" w:rsidRDefault="00CE688C" w:rsidP="00CE688C">
            <w:pPr>
              <w:pStyle w:val="210"/>
              <w:spacing w:line="240" w:lineRule="auto"/>
              <w:jc w:val="both"/>
            </w:pP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 из числа разученных упражнений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Использоватьгимнастические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регулирования физической нагрузки. Прыжки с пружинного гимнастического мостика в глубину. Эстафеты и игры 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гимнастические упражнения в игровой деятельности.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Использовать 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55CF">
              <w:rPr>
                <w:rStyle w:val="FontStyle43"/>
                <w:sz w:val="24"/>
                <w:szCs w:val="24"/>
              </w:rPr>
              <w:t>Техника опорного прыжка на гимна</w:t>
            </w:r>
            <w:r w:rsidRPr="00CE55CF">
              <w:rPr>
                <w:rStyle w:val="FontStyle43"/>
                <w:sz w:val="24"/>
                <w:szCs w:val="24"/>
              </w:rPr>
              <w:softHyphen/>
              <w:t>стического «козла» в упор стоя на коленях, с последующим спрыгиванием из положе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ния основной стойки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порный прыжок на гимнастического козла в упор, стоя на коленях.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выполнения опорных прыжков через гимнасти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ческого козла.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3123" w:type="dxa"/>
            <w:gridSpan w:val="2"/>
            <w:vMerge w:val="restart"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и низкой перекладине. Правила соревнований.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максимальное выполнение подтягивания на высокой и низкой перекладине.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>правильность вы</w:t>
            </w:r>
            <w:r w:rsidRPr="00CE55CF">
              <w:softHyphen/>
              <w:t xml:space="preserve">полнения   упражнений,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55CF">
              <w:rPr>
                <w:rStyle w:val="FontStyle43"/>
                <w:sz w:val="24"/>
                <w:szCs w:val="24"/>
              </w:rPr>
              <w:t xml:space="preserve">Техника опорного прыжка.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Вскок в упор присев; соскок прогнувшись </w:t>
            </w:r>
            <w:r w:rsidRPr="00CE55CF">
              <w:rPr>
                <w:rStyle w:val="FontStyle43"/>
                <w:sz w:val="24"/>
                <w:szCs w:val="24"/>
              </w:rPr>
              <w:t>Физиче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ские упражнения для самостоятельного освоения техники этого опорного прыж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ка.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опорный прыжок на гимнастического козла в упор, стоя на коленях.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правильность вы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полнения   упражнений,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Соблюдать правила техники безопасности при выполнении опорного прыжка через «козла».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гимнастических упражнений для сохранения правильной осанки, развития силовых способностей и гибкости. Развитие двигательного качества гибкость.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упражнения на осанку. Демонстрировать упражнения на гибкость.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гимнастических упражнений для сохранения правильной осанки,  развития физических способностей.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выполнения опорного прыжка через гимнастического «козла» в ширину (вскок в упор присев, соскок прогнувшись)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выполнения опорного прыжка через гимнастического «козла».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Проявлять качества силы при выполнении упражнений прикладной направленности.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Проявлять качества силы и координации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3123" w:type="dxa"/>
            <w:gridSpan w:val="2"/>
            <w:vMerge w:val="restart"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и игры с использованием гимнастических упражнений и инвентаря.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эстафеты с элементами акробатики, с гимнастическими предметами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b/>
              </w:rPr>
              <w:t>О</w:t>
            </w:r>
            <w:r w:rsidRPr="00CE55CF">
              <w:t>сваивать универсальные умения при выполнении организующих упражнений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 Обучение двигательным действиям на гимнастическом бревне и гимнастической скамейке.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Оказывать страховку и помощь во время занятий, соблюдать технику безопасности. Описывать технику упражнений в равновесии.</w:t>
            </w:r>
          </w:p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Выявлять и характеризовать ошибки при выполнении гимнастических упражнений на равновесие.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упражнений на гимнастическом бревне и гимнастической скамейке.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гимнастических упражнений для сохранения правильной осанки,  развития физических способностей. 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Анализировать технику движений и предупреждать появление ошибок в процессе их усвоения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комбинации на гимнастическом бревне и гимнастической скамейке. Развитие силы.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выполнения комбинации на гимнастическом бревне (гимнастической скамейке)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b/>
              </w:rPr>
            </w:pPr>
            <w:r w:rsidRPr="00CE55CF">
              <w:t>Составлять(с помощью учителя) режим дня</w:t>
            </w:r>
            <w:r w:rsidRPr="00CE55CF">
              <w:rPr>
                <w:b/>
              </w:rPr>
              <w:t>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 xml:space="preserve">Знать и различать строевые приемы 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Осваивать технику равновесия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с обручем (девочки). Развитие силы (мальчики).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составлять комплекс упражнений для развития силы. Описывать технику данных упражнений.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Использовать гимнастические упражнения для развития силы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Брусья параллельные (мальчики) - упоры. Упражнения с обручем (девочки).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составлять комбинацию с обручем из 8-10 упражнений.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Выявлять и характеризовать ошибки при выполнении гимнастических упражнений. Использовать страховку и самостраховку.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Брусья. Висы и упоры. Лазанье по горизонтальной лестнице.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Использовать гимнастические упражнения для развития названных координационных способностей.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Различатьупражнения по воздействию на развитие основных физических качеств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гимнастики.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эстафеты с элементами акробатики, с гимнастическими предметами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Проявлять качества силы, координации и ловкости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Осваиватьтехнику прыжка через козла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E688C">
        <w:trPr>
          <w:trHeight w:val="561"/>
        </w:trPr>
        <w:tc>
          <w:tcPr>
            <w:tcW w:w="15310" w:type="dxa"/>
            <w:gridSpan w:val="14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(волейбол 15 часов)</w:t>
            </w: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Волейбол ТС и ТБ по разделу волейбол. Развитие двигательных качеств по средствам ОРУ. Стойка волейболиста. Перемещения игрока.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правильно вести себя на уроке по  разделу волейбол и  развивать двигательные качества по средствам ОРУ. Научить правильно выполнять стойку волейболиста.</w:t>
            </w:r>
          </w:p>
        </w:tc>
        <w:tc>
          <w:tcPr>
            <w:tcW w:w="3123" w:type="dxa"/>
            <w:gridSpan w:val="2"/>
            <w:vMerge w:val="restart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                                                     - применять правила подбора одежды для занятий волейболом;      - уважительно относиться к партнеру;                                                    - выполнять правила игры;                            - уважительно относиться к сопернику и управлять своими эмоциями;                                                      - использовать игру волейбол  в организации активного отдыха.</w:t>
            </w:r>
          </w:p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                                                    - моделировать технику действий  и приемов волейболиста;.                       - моделировать технику игровых действий и приемов;                                       - моделировать технику игровых действий и приемов, варьировать ее в зависимости от ситуаций и условий.</w:t>
            </w:r>
          </w:p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                                              - соблюдать правила безопасности;     -. моделировать технику игровых действий и приемов;                                      - взаимодействовать со сверстниками в процессе совместного освоения технический действий волейбола.</w:t>
            </w:r>
          </w:p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Личностные:                                                   - организовывать совместные занятия волейболом со сверстниками;                                                    - описывать технику игровых действий и приемов волейбола.</w:t>
            </w:r>
          </w:p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волейболиста. Техника набрасывание мяча над собой. Техника приема и передачи мяча сверху.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набрасывание мяча над собой, техника приема и передачи мяча сверху.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в парах.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Т. Б. при работе с мячом. Совершенствование техники набрасывание мяча над собой, техника приема и передачи мяча сверху. Сгибание разгибание рук в упоре лежа. Учебная игра.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играть по упрощенным правилам.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через сетку в парах.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 Уметь правильно, выполнять сгибание и разгибание рук в упоре лежа.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приема и передачи мяча сверху. Техника приема и передачи мяча снизу.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снизу.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сверху.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и выполнять технику набрасывания мяча над собой. Научить правильно, выполнять технические действия волейбола.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приема и передачи мяча. Техника прямой нижней подачи.   Учебная игра.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прямой нижней подачи.                                   Уметь играть по упрощенным правилам.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Научить технике приема и передачи мяча, и  технике прямой нижней подачи.   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приема и передачи мяча в парах. Совершенствование нижней прямой подачи.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подачи мяча.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качественно выполнять – технику приема и передачи мяча в парах. Научить технике нижней прямой подаче.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 приема и передачи мяча в парах. Совершенствование нижней прямой подачи. Подъем туловища из положения лежа.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подъем туловища из положения лежа за 30 сек.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приему и передачи мяча в парах с нижней прямой подачи.  Научить  качественному  выполнению подъема корпуса из положения лежа.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33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- подъем корпуса из положения лежа. Совершенствование технических действий волейбола. Учебная игра.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>Демонстрировать игру по упрощенным правилам.</w:t>
            </w:r>
            <w:r w:rsidRPr="00CE55CF">
              <w:t xml:space="preserve"> Взаимодействоватьсо сверстниками в процессе совместных игр, соблюдать правила безопасности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качественному  выполнению подъема корпуса из положения лежа. Научиться техническим действиям волейбола и игре в волейбол.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267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двигательных качеств по средствам СПУ волейбола. Подведение итогов по разделу. Учебная игра. 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игру по упрощенным правилам. </w:t>
            </w:r>
            <w:r w:rsidRPr="00CE55CF">
              <w:t>Взаимодействоватьсо сверстниками в процессе совместных игр, соблюдать правила безопасности.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двигательные качества по средствам СПУ волейбола и  самой игре.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Урок-соревнование.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ловкости, координации, быстроты в подвижной игре.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Осваивать универсальные умения по самостоятельному выполнению упражнений в оздоровительных формах занятий.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техническим действиям волейбола и игре в волейбол.</w:t>
            </w:r>
          </w:p>
        </w:tc>
        <w:tc>
          <w:tcPr>
            <w:tcW w:w="3123" w:type="dxa"/>
            <w:gridSpan w:val="2"/>
            <w:vMerge w:val="restart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rPr>
                <w:bCs/>
              </w:rPr>
              <w:t>Совершенствование нижней  подачи мяча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CE55CF">
                <w:rPr>
                  <w:bCs/>
                </w:rPr>
                <w:t>6 метров</w:t>
              </w:r>
            </w:smartTag>
            <w:r w:rsidRPr="00CE55CF">
              <w:rPr>
                <w:bCs/>
              </w:rPr>
              <w:t xml:space="preserve"> от сетки.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Моделироватьтехнические действия в игровой деятельности.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нижней подаче мяча.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  <w:rPr>
                <w:color w:val="000000"/>
                <w:spacing w:val="-8"/>
              </w:rPr>
            </w:pPr>
            <w:r w:rsidRPr="00CE55CF">
              <w:rPr>
                <w:color w:val="000000"/>
                <w:spacing w:val="-2"/>
              </w:rPr>
              <w:t xml:space="preserve">Освоение </w:t>
            </w:r>
            <w:r w:rsidRPr="00CE55CF">
              <w:rPr>
                <w:color w:val="000000"/>
                <w:spacing w:val="-1"/>
              </w:rPr>
              <w:t>техники пря</w:t>
            </w:r>
            <w:r w:rsidRPr="00CE55CF">
              <w:rPr>
                <w:color w:val="000000"/>
                <w:spacing w:val="-1"/>
              </w:rPr>
              <w:softHyphen/>
              <w:t>мого напада</w:t>
            </w:r>
            <w:r w:rsidRPr="00CE55CF">
              <w:rPr>
                <w:color w:val="000000"/>
                <w:spacing w:val="-1"/>
              </w:rPr>
              <w:softHyphen/>
            </w:r>
            <w:r w:rsidRPr="00CE55CF">
              <w:rPr>
                <w:color w:val="000000"/>
                <w:spacing w:val="-8"/>
              </w:rPr>
              <w:t>ющего удара.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bCs/>
              </w:rPr>
              <w:t>Совершенствование нижней прямой подачи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CE55CF">
                <w:rPr>
                  <w:bCs/>
                </w:rPr>
                <w:t>6 метров</w:t>
              </w:r>
            </w:smartTag>
            <w:r w:rsidRPr="00CE55CF">
              <w:rPr>
                <w:bCs/>
              </w:rPr>
              <w:t xml:space="preserve"> от сетки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</w:t>
            </w:r>
            <w:r w:rsidRPr="00CE55CF">
              <w:rPr>
                <w:i/>
              </w:rPr>
              <w:t>ь</w:t>
            </w:r>
            <w:r w:rsidRPr="00CE55CF">
              <w:t xml:space="preserve"> универсальные умения в самостоятельной организации и проведении подвижных игр 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Научить комплексу физических упражнений для самостоятельного освоения техники прямого нападающего удара.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Характеризовать показатели физического развития, физической подготовки.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Различатьупражнения по воздействию на развитие основных физических качеств (ловкость).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Умени</w:t>
            </w:r>
            <w:r w:rsidRPr="00CE55CF">
              <w:rPr>
                <w:b/>
              </w:rPr>
              <w:t>е</w:t>
            </w:r>
            <w:r w:rsidRPr="00CE55CF">
              <w:t xml:space="preserve"> сосредотачивать внимание  при судействе игры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Проявлять качества координации и ловкости в игровых ситуациях.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4" w:type="dxa"/>
            <w:gridSpan w:val="2"/>
            <w:vAlign w:val="center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t>Урок - соревнование</w:t>
            </w:r>
          </w:p>
          <w:p w:rsidR="00CE688C" w:rsidRPr="00CE55CF" w:rsidRDefault="00CE688C" w:rsidP="00CE688C">
            <w:pPr>
              <w:pStyle w:val="210"/>
              <w:spacing w:line="240" w:lineRule="auto"/>
              <w:jc w:val="both"/>
              <w:rPr>
                <w:bCs/>
              </w:rPr>
            </w:pP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697" w:type="dxa"/>
            <w:gridSpan w:val="2"/>
          </w:tcPr>
          <w:p w:rsidR="00CE688C" w:rsidRDefault="00CE688C" w:rsidP="00CE688C">
            <w:pPr>
              <w:pStyle w:val="210"/>
              <w:spacing w:line="240" w:lineRule="auto"/>
              <w:ind w:left="0"/>
            </w:pPr>
            <w:r w:rsidRPr="00CE55CF"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Осваиватьуниверсальные умения управлять эмоциями во время игровой деятельности.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Использовать игру в волейбол как средство активного отдыха.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E688C">
        <w:trPr>
          <w:trHeight w:val="561"/>
        </w:trPr>
        <w:tc>
          <w:tcPr>
            <w:tcW w:w="15310" w:type="dxa"/>
            <w:gridSpan w:val="14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Кроссовая подготовка – 5 часов</w:t>
            </w: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дистанции</w:t>
            </w:r>
            <w:r w:rsidRPr="00CE55CF">
              <w:rPr>
                <w:rStyle w:val="FontStyle42"/>
                <w:sz w:val="24"/>
                <w:szCs w:val="24"/>
              </w:rPr>
              <w:t xml:space="preserve"> Кросс до 15 минут. 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дистанции.</w:t>
            </w:r>
          </w:p>
        </w:tc>
        <w:tc>
          <w:tcPr>
            <w:tcW w:w="3123" w:type="dxa"/>
            <w:gridSpan w:val="2"/>
            <w:vMerge w:val="restart"/>
          </w:tcPr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включать беговые упражнения в различные формы занятий физической культурой.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демонстрировать физические качества на выносливость.</w:t>
            </w: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  <w:t>Моделироват</w:t>
            </w:r>
            <w:r w:rsidRPr="00CE55CF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</w:t>
            </w:r>
            <w:r w:rsidRPr="00CE55CF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 xml:space="preserve">технические 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действи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я  в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игрово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деятельности.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Научить  развить скоростно – силовые качества по средствам СПУ подвижных игр и играть в Д – перестрелка, М – футбол.  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 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CE688C" w:rsidRPr="00CE55CF" w:rsidRDefault="00CE688C" w:rsidP="00CE688C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3123" w:type="dxa"/>
            <w:gridSpan w:val="2"/>
            <w:vMerge w:val="restart"/>
          </w:tcPr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взаимодействовать со сверстниками в процессе совместного освоения бега на выносливость по дистанции.</w:t>
            </w: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559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697" w:type="dxa"/>
            <w:gridSpan w:val="2"/>
          </w:tcPr>
          <w:p w:rsidR="00CE688C" w:rsidRPr="00CE55CF" w:rsidRDefault="00CE688C" w:rsidP="00CE688C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  <w:t>6-минутный бег.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Уметь демонстрировать 6-минутный бег. 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E688C">
        <w:trPr>
          <w:trHeight w:val="561"/>
        </w:trPr>
        <w:tc>
          <w:tcPr>
            <w:tcW w:w="15310" w:type="dxa"/>
            <w:gridSpan w:val="14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(баскетбол - 21 час)</w:t>
            </w: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ТС и ТБ по разделу баскетбол. Совершенствование передачи мяча от груди.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технику передачи мяча от груди.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Выполнять   комплексы ОРУ и подводящих упражнений для освоения технических действий игры в баскетбол.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правильно вести себя на уроке по  разделу баскетбол и  развивать двигательные качества по средствам ОРУ. Научить выполнять передачу мяча двумя руками от груди.</w:t>
            </w:r>
          </w:p>
        </w:tc>
        <w:tc>
          <w:tcPr>
            <w:tcW w:w="3123" w:type="dxa"/>
            <w:gridSpan w:val="2"/>
            <w:vMerge w:val="restart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                                                     - применять правила подбора одежды для занятий баскетболом;                                            -  использовать игровые действия баскетбола для развития физических качеств;                                                          - использовать игру баскетбол в организации активного отдыха;                   - выполнять правила игры.</w:t>
            </w:r>
          </w:p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                                           - взаимодействовать со сверстниками в процессе совместного освоения технических действий;                                                        - соблюдать правила безопасности;</w:t>
            </w:r>
          </w:p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                                          - моделировать технику игровых действий и приемов;                                   - моделировать технику игровых действий и приемов, варьировать ее в зависимости от ситуаций и условий.</w:t>
            </w:r>
          </w:p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Личностные:                                                     - осуществлять судейство игры по упрощенным правилам;                                - осваивать технику игровых действий и приемов самостоятельно; - организовывать совместные занятия  по баскетболу со сверстниками.</w:t>
            </w:r>
          </w:p>
          <w:p w:rsidR="00CE688C" w:rsidRPr="00CE55CF" w:rsidRDefault="00CE688C" w:rsidP="00CE688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 от груди. Техника  ведения мяча змейкой.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Усвоения новых знаний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технику ведения мяча с изменением направления. 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выполнять передачу мяча от груди и технике ведения мяча змейкой.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Передача одной рукой от плеча на месте и в движении. Совершенствование техники ведения мяча.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ведения мяча с изменением направления.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выполнять передачу одной рукой от плеча на месте и в движении, технике ведения мяча.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техника ведения мяча. Совершенствование техники передачи мяча.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технику ведения мяча змейкой.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выполнять передачу одной рукой от плеча на месте и в движении, технике ведения мяча.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техника передачи мяча. Броски по кольцу. Учебная игра по упрощенным правилам.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ind w:left="17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Описывать технику выполнения броска по кольцу. Выполнять броски по кольцу.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2"/>
                <w:sz w:val="24"/>
                <w:szCs w:val="24"/>
              </w:rPr>
              <w:t>Излагат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>ь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правил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а   и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условия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проведения   подвижных  игр.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технике передачи мяча и броскам по кольцу.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бросков в кольцо. Развитие двигательных качеств по средствам СПУ баскетбола. 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E688C" w:rsidRPr="00852454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Уметь описывать технику броска мяча по кольцу.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Научить выполнять технику бросков в кольцо и развить двигательные качества по средствам СПУ.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Закрепление игровых приемов и действий в баскетболе в различных сочетаниях.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E688C" w:rsidRPr="00852454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Уметь описывать игровые приемы и действия в баскетбольной комбинации.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игровых приемов и действий в баскетболе.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61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Скоростно-силовая подготовка. Учебная игра по упрощенным правилам.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CE688C" w:rsidRPr="00852454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Демонстрировать игру по упрощенным правилам.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08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комбинации из освоенных элементов техники владения мячом.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852454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Выполнять: ловля мяча на месте - ведение-остановка в два шага - бросок мяча в корзину одной рукой от плеча.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Уметь выполнять комбинацию по баскетболу из освоенных элементов техники владения мячом.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39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баскетбола (ловля и передача мяча двумя руками от груди).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CE688C" w:rsidRPr="00852454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технику ловли и передачи мяча двумя руками от гру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ди в условиях игровой деятельности (подвижные игры и эстафеты).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Уметьуправлят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ь 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эмоциям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и  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во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врем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учебно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и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игрово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дея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тельности.</w:t>
            </w: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39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Силовая подготовка (комплекс упражнений на гимнас. скамейке). Учебная игра по упрощенным правилам.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E688C" w:rsidRPr="00852454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знания по исто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рии становления и развития баскет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бола как вида спорта,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>характери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softHyphen/>
              <w:t xml:space="preserve">зовать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соревновательные действия, разрешённые правилами игры.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силовых упражнений для сохранения правильной осанки,  развития физических способностей.</w:t>
            </w:r>
          </w:p>
          <w:p w:rsidR="00CE688C" w:rsidRPr="00CE55CF" w:rsidRDefault="00CE688C" w:rsidP="00CE688C">
            <w:pPr>
              <w:pStyle w:val="210"/>
              <w:spacing w:line="240" w:lineRule="auto"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39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Подвижные игры и эстафеты с элементами баскетбола (ведение мяча).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CE688C" w:rsidRPr="00852454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технику веде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ния мяча в условиях игровой дея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тельности (подвижные игры и эста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феты).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Анализировать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правильность выполнения и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>выяв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softHyphen/>
              <w:t xml:space="preserve">лять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грубые.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t>Выполнять правила подвижной  игры, уважительно относиться к сопернику и управлять своими эмоциями.</w:t>
            </w:r>
          </w:p>
        </w:tc>
        <w:tc>
          <w:tcPr>
            <w:tcW w:w="3123" w:type="dxa"/>
            <w:gridSpan w:val="2"/>
            <w:vMerge w:val="restart"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39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Прыжковая подготовка. Учебная игра по упрощенным правилам.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E688C" w:rsidRPr="00852454" w:rsidRDefault="00CE688C" w:rsidP="00CE688C">
            <w:pPr>
              <w:rPr>
                <w:rStyle w:val="FontStyle42"/>
                <w:sz w:val="24"/>
                <w:szCs w:val="24"/>
              </w:rPr>
            </w:pPr>
            <w:r w:rsidRPr="00852454">
              <w:rPr>
                <w:rFonts w:ascii="Times New Roman" w:hAnsi="Times New Roman" w:cs="Times New Roman"/>
                <w:bCs/>
                <w:color w:val="363435"/>
                <w:spacing w:val="5"/>
                <w:sz w:val="24"/>
                <w:szCs w:val="24"/>
              </w:rPr>
              <w:t>Осваиват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>ь</w:t>
            </w:r>
            <w:r w:rsidRPr="00852454">
              <w:rPr>
                <w:rFonts w:ascii="Times New Roman" w:hAnsi="Times New Roman" w:cs="Times New Roman"/>
                <w:color w:val="363435"/>
                <w:spacing w:val="5"/>
                <w:sz w:val="24"/>
                <w:szCs w:val="24"/>
              </w:rPr>
              <w:t xml:space="preserve">универсальные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умени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управлят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ь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эмоциям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и 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во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врем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учебно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и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игрово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дея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тельности.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Уметь играть в баскетбол по упрощенным  правилам.</w:t>
            </w:r>
          </w:p>
          <w:p w:rsidR="00CE688C" w:rsidRPr="00CE55CF" w:rsidRDefault="00CE688C" w:rsidP="00CE688C">
            <w:pPr>
              <w:pStyle w:val="210"/>
              <w:spacing w:line="240" w:lineRule="auto"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39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Броски по кольцу. Учебная игра по упрощенным правилам.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E688C" w:rsidRPr="00852454" w:rsidRDefault="00CE688C" w:rsidP="00CE68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Выполнять броски по кольцу на оценку.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-2"/>
                <w:sz w:val="24"/>
                <w:szCs w:val="24"/>
              </w:rPr>
              <w:t>Принимат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адекватны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е 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решени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в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условия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х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игрово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деятель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ности.</w:t>
            </w:r>
          </w:p>
          <w:p w:rsidR="00CE688C" w:rsidRPr="00852454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попадания по кольцу.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39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ловкости. Учебная игра по упрощенным правилам.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E688C" w:rsidRPr="00852454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color w:val="363435"/>
                <w:spacing w:val="2"/>
              </w:rPr>
              <w:t>Уметьуправлят</w:t>
            </w:r>
            <w:r w:rsidRPr="00CE55CF">
              <w:rPr>
                <w:color w:val="363435"/>
              </w:rPr>
              <w:t xml:space="preserve">ь  </w:t>
            </w:r>
            <w:r w:rsidRPr="00CE55CF">
              <w:rPr>
                <w:color w:val="363435"/>
                <w:spacing w:val="2"/>
              </w:rPr>
              <w:t>эмоциям</w:t>
            </w:r>
            <w:r w:rsidRPr="00CE55CF">
              <w:rPr>
                <w:color w:val="363435"/>
              </w:rPr>
              <w:t xml:space="preserve">и   </w:t>
            </w:r>
            <w:r w:rsidRPr="00CE55CF">
              <w:rPr>
                <w:color w:val="363435"/>
                <w:spacing w:val="2"/>
              </w:rPr>
              <w:t xml:space="preserve">во </w:t>
            </w:r>
            <w:r w:rsidRPr="00CE55CF">
              <w:rPr>
                <w:color w:val="363435"/>
                <w:spacing w:val="3"/>
              </w:rPr>
              <w:t>врем</w:t>
            </w:r>
            <w:r w:rsidRPr="00CE55CF">
              <w:rPr>
                <w:color w:val="363435"/>
              </w:rPr>
              <w:t xml:space="preserve">я  </w:t>
            </w:r>
            <w:r w:rsidRPr="00CE55CF">
              <w:rPr>
                <w:color w:val="363435"/>
                <w:spacing w:val="3"/>
              </w:rPr>
              <w:t>учебно</w:t>
            </w:r>
            <w:r w:rsidRPr="00CE55CF">
              <w:rPr>
                <w:color w:val="363435"/>
              </w:rPr>
              <w:t xml:space="preserve">й  и </w:t>
            </w:r>
            <w:r w:rsidRPr="00CE55CF">
              <w:rPr>
                <w:color w:val="363435"/>
                <w:spacing w:val="3"/>
              </w:rPr>
              <w:t>игрово</w:t>
            </w:r>
            <w:r w:rsidRPr="00CE55CF">
              <w:rPr>
                <w:color w:val="363435"/>
              </w:rPr>
              <w:t xml:space="preserve">й   </w:t>
            </w:r>
            <w:r w:rsidRPr="00CE55CF">
              <w:rPr>
                <w:color w:val="363435"/>
                <w:spacing w:val="3"/>
              </w:rPr>
              <w:t>дея</w:t>
            </w:r>
            <w:r w:rsidRPr="00CE55CF">
              <w:rPr>
                <w:color w:val="363435"/>
              </w:rPr>
              <w:t>тельности.</w:t>
            </w:r>
          </w:p>
        </w:tc>
        <w:tc>
          <w:tcPr>
            <w:tcW w:w="3123" w:type="dxa"/>
            <w:gridSpan w:val="2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39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Учебная игра по упрощенным правилам. Эстафеты с элементами баскетбола.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игру по упрощенным правилам.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3"/>
                <w:sz w:val="24"/>
                <w:szCs w:val="24"/>
              </w:rPr>
              <w:t>Взаимодействоват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в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 xml:space="preserve">парах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 группах  при  выполнении   тех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нически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х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действи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з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спортив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ных игр.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их.</w:t>
            </w:r>
          </w:p>
        </w:tc>
        <w:tc>
          <w:tcPr>
            <w:tcW w:w="3123" w:type="dxa"/>
            <w:gridSpan w:val="2"/>
            <w:vMerge/>
            <w:tcBorders>
              <w:top w:val="nil"/>
              <w:bottom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54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t>Ознакомление с тактикой игры в баскетбол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E688C" w:rsidRDefault="00CE688C" w:rsidP="00CE688C">
            <w:pPr>
              <w:pStyle w:val="210"/>
              <w:spacing w:line="240" w:lineRule="auto"/>
              <w:ind w:left="0"/>
              <w:rPr>
                <w:spacing w:val="1"/>
              </w:rPr>
            </w:pPr>
            <w:r w:rsidRPr="00CE55CF">
              <w:t>Выполнятьт</w:t>
            </w:r>
            <w:r w:rsidRPr="00CE55CF">
              <w:rPr>
                <w:spacing w:val="1"/>
              </w:rPr>
              <w:t>актику свободного нападения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spacing w:val="1"/>
              </w:rPr>
            </w:pPr>
            <w:r w:rsidRPr="00CE55CF">
              <w:t>Осваивать технику  позиционного нападения и личную защиту в игровых взаимодействиях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анализировать тактические действия в нападении и в защите.</w:t>
            </w:r>
          </w:p>
        </w:tc>
        <w:tc>
          <w:tcPr>
            <w:tcW w:w="3123" w:type="dxa"/>
            <w:gridSpan w:val="2"/>
            <w:tcBorders>
              <w:top w:val="nil"/>
              <w:bottom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39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за 30 сек.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Выполнять тестовый норматив прыжка на скакалке</w:t>
            </w:r>
            <w:r w:rsidRPr="00CE55CF">
              <w:rPr>
                <w:rStyle w:val="FontStyle42"/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технику прыжка на скакалке.</w:t>
            </w:r>
          </w:p>
        </w:tc>
        <w:tc>
          <w:tcPr>
            <w:tcW w:w="3123" w:type="dxa"/>
            <w:gridSpan w:val="2"/>
            <w:tcBorders>
              <w:top w:val="nil"/>
              <w:bottom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39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bCs/>
                <w:spacing w:val="1"/>
              </w:rPr>
              <w:t>Освоение тактики игры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Приниматьадекватные решения в условиях игровой деятельности.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Освоить упражнения на внимание. Проявлять координацию при выполнении упражнений.</w:t>
            </w: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t>Уметь сосредотачивать внимание  при судействе игры</w:t>
            </w:r>
          </w:p>
        </w:tc>
        <w:tc>
          <w:tcPr>
            <w:tcW w:w="3123" w:type="dxa"/>
            <w:gridSpan w:val="2"/>
            <w:tcBorders>
              <w:top w:val="nil"/>
              <w:bottom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396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Характеризовать показатели физического развития, физической подготовки.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Различатьупражнения по воздействию на развитие основных физических качеств (ловкость).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Проявлять качества координации и ловкости в игровых ситуациях.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3123" w:type="dxa"/>
            <w:gridSpan w:val="2"/>
            <w:tcBorders>
              <w:top w:val="nil"/>
              <w:bottom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692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баскетбола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</w:t>
            </w:r>
            <w:r w:rsidRPr="00CE55CF">
              <w:rPr>
                <w:i/>
              </w:rPr>
              <w:t>ь</w:t>
            </w:r>
            <w:r w:rsidRPr="00CE55CF">
              <w:t xml:space="preserve"> универсальные умения в самостоятельной организации и проведении подвижных игр 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Проявлять качества координации и ловкости в игровых ситуациях.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3123" w:type="dxa"/>
            <w:gridSpan w:val="2"/>
            <w:tcBorders>
              <w:top w:val="nil"/>
              <w:bottom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0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88C" w:rsidRPr="00CE55CF" w:rsidTr="00CE688C">
        <w:trPr>
          <w:trHeight w:val="588"/>
        </w:trPr>
        <w:tc>
          <w:tcPr>
            <w:tcW w:w="15310" w:type="dxa"/>
            <w:gridSpan w:val="14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(кроссовая подготовка) – 10+6 часов</w:t>
            </w: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дистанции</w:t>
            </w:r>
            <w:r w:rsidRPr="00CE55CF">
              <w:rPr>
                <w:rStyle w:val="FontStyle42"/>
                <w:sz w:val="24"/>
                <w:szCs w:val="24"/>
              </w:rPr>
              <w:t xml:space="preserve"> Кросс до 15 минут. </w:t>
            </w: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дистанции.</w:t>
            </w:r>
          </w:p>
        </w:tc>
        <w:tc>
          <w:tcPr>
            <w:tcW w:w="3102" w:type="dxa"/>
            <w:vMerge w:val="restart"/>
          </w:tcPr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включать беговые упражнения в различные формы занятий физической культурой.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демонстрировать вариативное выполнение прыжковых упражнений и метания набивного мяча;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применять беговые упражнения для развития физических качеств;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демонстрировать вариативное выполнение прыжковых упражнений.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соблюдать правила безопасности.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взаимодействовать со сверстниками в процессе совместного освоения беговых упражнений, эстафетного бега.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описывать технику выполнения прыжковых упражнений; .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описывать технику метания набивного мяча, осваивать самостоятельно;</w:t>
            </w:r>
          </w:p>
          <w:p w:rsidR="00CE688C" w:rsidRPr="00CE55CF" w:rsidRDefault="00CE688C" w:rsidP="00CE688C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E688C" w:rsidRPr="00852454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CE688C" w:rsidRPr="00CE55CF" w:rsidRDefault="00CE688C" w:rsidP="00CE688C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CE688C" w:rsidRPr="00CE55CF" w:rsidRDefault="00CE688C" w:rsidP="00CE688C">
            <w:pPr>
              <w:pStyle w:val="210"/>
              <w:spacing w:line="240" w:lineRule="auto"/>
            </w:pPr>
          </w:p>
        </w:tc>
        <w:tc>
          <w:tcPr>
            <w:tcW w:w="3102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E688C" w:rsidRPr="00852454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02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E688C" w:rsidRPr="00852454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Применять разученные упражнения для развития выносливости</w:t>
            </w:r>
          </w:p>
        </w:tc>
        <w:tc>
          <w:tcPr>
            <w:tcW w:w="3102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E688C" w:rsidRPr="00852454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двигательное качество выносливость в беге на 500 м</w:t>
            </w: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выполнять бег на  500 м.</w:t>
            </w:r>
          </w:p>
        </w:tc>
        <w:tc>
          <w:tcPr>
            <w:tcW w:w="3102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231" w:type="dxa"/>
            <w:gridSpan w:val="3"/>
          </w:tcPr>
          <w:p w:rsidR="00CE688C" w:rsidRPr="00852454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Применять разученные упражнения для развития выносливости</w:t>
            </w:r>
          </w:p>
        </w:tc>
        <w:tc>
          <w:tcPr>
            <w:tcW w:w="3102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E688C" w:rsidRPr="00852454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ТС и ТБ по разделу. Строевая подготовка. Техника разбега и прыжка в высоту перешагиванием.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Усвоения новых знаний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основные движения в прыжках в высоту; 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строевой подготовке и технике разбега  прыжка в высоту перешагиванием.</w:t>
            </w:r>
          </w:p>
        </w:tc>
        <w:tc>
          <w:tcPr>
            <w:tcW w:w="3102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разбега и прыжка в высоту перешагиванием. Техника метания набивного мяча.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в процессе совместного освоения беговых упражнений, соблюдать правила безопасности.</w:t>
            </w: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прыжок в высоту перешагиванием и технике метания набивного мяча.</w:t>
            </w:r>
          </w:p>
        </w:tc>
        <w:tc>
          <w:tcPr>
            <w:tcW w:w="3102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разбега в три шага прыжка  в высоту на минимальных высотах. Совершенствование техники метания набивного мяча.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прыжка высоту с разбега.</w:t>
            </w: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качественно, выполнять разбег в три шага прыжка  в высоту на минимальных высотах. Научиться метанию набивного мяча.</w:t>
            </w:r>
          </w:p>
        </w:tc>
        <w:tc>
          <w:tcPr>
            <w:tcW w:w="3102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Старт с опорой на одну руку. 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метание набивного мяча.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метание набивного мяча на результат.</w:t>
            </w: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старту  с опорой на одну руку и качественное выполнение  метания набивного мяча.</w:t>
            </w:r>
          </w:p>
        </w:tc>
        <w:tc>
          <w:tcPr>
            <w:tcW w:w="3102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Стартовый разгон. Старты из разных положений.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выполнять старты из разных положений.</w:t>
            </w: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стартовый разгон. Развитие выносливости. Бег от 3 до 5 мин.</w:t>
            </w:r>
          </w:p>
        </w:tc>
        <w:tc>
          <w:tcPr>
            <w:tcW w:w="3102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115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на оценку техники старта с опорой на одну руку.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технику старта с опорой на одну руку.</w:t>
            </w: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старту с опорой на одну руку и прыжкам через скакалку за 1 мин.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  <w:vMerge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Бег 60 м. на результат. Прыжок в длину с разбега 11-15 шагов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скоростные качества в беге на 60 м.</w:t>
            </w: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Бег 60 м. на результат. Прыжок в длину с разбега 11-15 шагов</w:t>
            </w:r>
          </w:p>
        </w:tc>
        <w:tc>
          <w:tcPr>
            <w:tcW w:w="3102" w:type="dxa"/>
            <w:vMerge w:val="restart"/>
            <w:tcBorders>
              <w:top w:val="nil"/>
            </w:tcBorders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231" w:type="dxa"/>
            <w:gridSpan w:val="3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прыжка в длину с разбега 11-15 шагов. 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технику выполнения прыжковых упражнений.   А</w:t>
            </w:r>
            <w:r w:rsidRPr="00CE55CF">
              <w:rPr>
                <w:rStyle w:val="FontStyle42"/>
                <w:sz w:val="24"/>
                <w:szCs w:val="24"/>
              </w:rPr>
              <w:t xml:space="preserve">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выполнения. 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2" w:type="dxa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88C" w:rsidRPr="00CE55CF" w:rsidTr="00CF0EF7">
        <w:trPr>
          <w:trHeight w:val="588"/>
        </w:trPr>
        <w:tc>
          <w:tcPr>
            <w:tcW w:w="560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844" w:type="dxa"/>
            <w:gridSpan w:val="2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метания мяча на дальность.</w:t>
            </w:r>
          </w:p>
        </w:tc>
        <w:tc>
          <w:tcPr>
            <w:tcW w:w="1706" w:type="dxa"/>
            <w:gridSpan w:val="2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CE688C" w:rsidRPr="00CE55CF" w:rsidRDefault="00CE688C" w:rsidP="00CE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на дальность с трёх шагов разбега в соответствии с образцом эта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лонной техники.</w:t>
            </w:r>
          </w:p>
          <w:p w:rsidR="00CE688C" w:rsidRPr="00CE55CF" w:rsidRDefault="00CE688C" w:rsidP="00CE688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CE688C" w:rsidRPr="00CE55CF" w:rsidRDefault="00CE688C" w:rsidP="00CE68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метанию мяча на дальность.</w:t>
            </w:r>
          </w:p>
        </w:tc>
        <w:tc>
          <w:tcPr>
            <w:tcW w:w="3102" w:type="dxa"/>
            <w:vMerge/>
            <w:tcBorders>
              <w:top w:val="nil"/>
            </w:tcBorders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231" w:type="dxa"/>
            <w:gridSpan w:val="3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CE688C" w:rsidRPr="00CE55CF" w:rsidRDefault="00CE688C" w:rsidP="00CE688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85442" w:rsidRDefault="00F85442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0EF7" w:rsidRDefault="00CF0EF7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0EF7" w:rsidRDefault="00CF0EF7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0EF7" w:rsidRDefault="00CF0EF7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0EF7" w:rsidRDefault="00CF0EF7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0EF7" w:rsidRDefault="00CF0EF7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0EF7" w:rsidRDefault="00CF0EF7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0EF7" w:rsidRDefault="00CF0EF7" w:rsidP="00CF0EF7">
      <w:pPr>
        <w:pStyle w:val="1"/>
        <w:tabs>
          <w:tab w:val="clear" w:pos="0"/>
        </w:tabs>
        <w:ind w:left="0" w:firstLine="0"/>
        <w:rPr>
          <w:rFonts w:ascii="Times New Roman" w:hAnsi="Times New Roman"/>
        </w:rPr>
      </w:pPr>
    </w:p>
    <w:p w:rsidR="002B7AA9" w:rsidRDefault="002B7AA9" w:rsidP="002B7AA9"/>
    <w:p w:rsidR="002B7AA9" w:rsidRDefault="002B7AA9" w:rsidP="002B7A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CF">
        <w:rPr>
          <w:rFonts w:ascii="Times New Roman" w:hAnsi="Times New Roman" w:cs="Times New Roman"/>
          <w:b/>
          <w:sz w:val="24"/>
          <w:szCs w:val="24"/>
        </w:rPr>
        <w:t>Календарно-тем</w:t>
      </w:r>
      <w:r>
        <w:rPr>
          <w:rFonts w:ascii="Times New Roman" w:hAnsi="Times New Roman" w:cs="Times New Roman"/>
          <w:b/>
          <w:sz w:val="24"/>
          <w:szCs w:val="24"/>
        </w:rPr>
        <w:t>атическое планирование (</w:t>
      </w:r>
      <w:r w:rsidR="008C2160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CE55CF">
        <w:rPr>
          <w:rFonts w:ascii="Times New Roman" w:hAnsi="Times New Roman" w:cs="Times New Roman"/>
          <w:b/>
          <w:sz w:val="24"/>
          <w:szCs w:val="24"/>
        </w:rPr>
        <w:t>)</w:t>
      </w:r>
    </w:p>
    <w:p w:rsidR="002B7AA9" w:rsidRPr="00CE55CF" w:rsidRDefault="002B7AA9" w:rsidP="002B7A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b"/>
        <w:tblW w:w="15310" w:type="dxa"/>
        <w:tblInd w:w="-176" w:type="dxa"/>
        <w:tblLayout w:type="fixed"/>
        <w:tblLook w:val="04A0"/>
      </w:tblPr>
      <w:tblGrid>
        <w:gridCol w:w="568"/>
        <w:gridCol w:w="1844"/>
        <w:gridCol w:w="1559"/>
        <w:gridCol w:w="141"/>
        <w:gridCol w:w="2550"/>
        <w:gridCol w:w="2408"/>
        <w:gridCol w:w="21"/>
        <w:gridCol w:w="3101"/>
        <w:gridCol w:w="1275"/>
        <w:gridCol w:w="992"/>
        <w:gridCol w:w="142"/>
        <w:gridCol w:w="97"/>
        <w:gridCol w:w="612"/>
      </w:tblGrid>
      <w:tr w:rsidR="002B7AA9" w:rsidRPr="00CE55CF" w:rsidTr="003E181A">
        <w:tc>
          <w:tcPr>
            <w:tcW w:w="568" w:type="dxa"/>
            <w:vMerge w:val="restart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vMerge w:val="restart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0" w:type="dxa"/>
            <w:gridSpan w:val="2"/>
            <w:vMerge w:val="restart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550" w:type="dxa"/>
            <w:vMerge w:val="restart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5530" w:type="dxa"/>
            <w:gridSpan w:val="3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275" w:type="dxa"/>
            <w:vMerge w:val="restart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Виды и методы контроля</w:t>
            </w:r>
          </w:p>
        </w:tc>
        <w:tc>
          <w:tcPr>
            <w:tcW w:w="1843" w:type="dxa"/>
            <w:gridSpan w:val="4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2B7AA9" w:rsidRPr="00CE55CF" w:rsidTr="003E181A">
        <w:trPr>
          <w:trHeight w:val="424"/>
        </w:trPr>
        <w:tc>
          <w:tcPr>
            <w:tcW w:w="568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</w:tc>
        <w:tc>
          <w:tcPr>
            <w:tcW w:w="3122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и личностные</w:t>
            </w:r>
          </w:p>
        </w:tc>
        <w:tc>
          <w:tcPr>
            <w:tcW w:w="1275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gridSpan w:val="3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2B7AA9" w:rsidRPr="00CE55CF" w:rsidTr="003E181A">
        <w:tc>
          <w:tcPr>
            <w:tcW w:w="15310" w:type="dxa"/>
            <w:gridSpan w:val="13"/>
          </w:tcPr>
          <w:p w:rsidR="002B7AA9" w:rsidRPr="00CE55CF" w:rsidRDefault="002B7AA9" w:rsidP="003E181A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Легкая атлетика (кроссовая подготовка) – 11+7 часов</w:t>
            </w:r>
          </w:p>
        </w:tc>
      </w:tr>
      <w:tr w:rsidR="002B7AA9" w:rsidRPr="00CE55CF" w:rsidTr="003E181A">
        <w:trPr>
          <w:trHeight w:val="70"/>
        </w:trPr>
        <w:tc>
          <w:tcPr>
            <w:tcW w:w="56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  на уроках легкой атлетики. </w:t>
            </w:r>
          </w:p>
          <w:p w:rsidR="002B7AA9" w:rsidRPr="008C2160" w:rsidRDefault="008C2160" w:rsidP="003E181A">
            <w:pPr>
              <w:rPr>
                <w:rFonts w:ascii="Times New Roman" w:hAnsi="Times New Roman" w:cs="Times New Roman"/>
                <w:color w:val="000000"/>
              </w:rPr>
            </w:pPr>
            <w:r w:rsidRPr="008C2160">
              <w:rPr>
                <w:rFonts w:ascii="Times New Roman" w:hAnsi="Times New Roman" w:cs="Times New Roman"/>
              </w:rPr>
              <w:t>Низкий старт.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Изучать историю легкой атлетики и запоминать имена выдающихся отечественных спортсменов.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факторы нарушения техники безопасности при занятиях физической культуры и своевременно их устранять.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физическое качество ловкость в подвижных играх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Знать требования безопас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и гигиенические правила при выборе и организации мест занятий на открытом, воздухе.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Научить  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техники безопасности в местах проведения занятий и </w:t>
            </w:r>
            <w:r w:rsidRPr="00CE55CF">
              <w:rPr>
                <w:rStyle w:val="FontStyle42"/>
                <w:sz w:val="24"/>
                <w:szCs w:val="24"/>
              </w:rPr>
              <w:t xml:space="preserve">устранять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их.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 w:val="restart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Личностные: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умениями с максимальной скоростью пробегать 30м, 60м из положения низкого старта;                         - владеть знаниями об индивидуальных особенностях физического развития и физической подготовленности;                           - владеть навыками выполнения разнообразных комплексов упражнений;                                - выполнять упражнения на развитие быстроты, координации;                                      - владеть правилами поведения на занятиях физическими упражнениями:  соблюдать нормы поведения в коллективе, правила безопасности на уроке;                                                                         -  уметь максимально проявлять физические способности при выполнении тестовых упражнений по физической культуре;                                                     - демонстрировать результаты не ниже, чем средний уровень основных физических способностей.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2B7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AA9" w:rsidRPr="00CE55CF" w:rsidTr="003E181A"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2B7AA9" w:rsidRPr="008C2160" w:rsidRDefault="008C2160" w:rsidP="003E181A">
            <w:pPr>
              <w:rPr>
                <w:rFonts w:ascii="Times New Roman" w:hAnsi="Times New Roman" w:cs="Times New Roman"/>
                <w:color w:val="000000"/>
              </w:rPr>
            </w:pPr>
            <w:r w:rsidRPr="008C2160">
              <w:rPr>
                <w:rFonts w:ascii="Times New Roman" w:hAnsi="Times New Roman" w:cs="Times New Roman"/>
              </w:rPr>
              <w:t>Влияние упражнений на укрепление здоровья. Бег с ускорением 40-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C2160">
                <w:rPr>
                  <w:rFonts w:ascii="Times New Roman" w:hAnsi="Times New Roman" w:cs="Times New Roman"/>
                </w:rPr>
                <w:t>60 м</w:t>
              </w:r>
            </w:smartTag>
            <w:r w:rsidRPr="008C21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технику выполнения специально-беговых упражнений.                    Уметь демонстрировать старты из различных положений.              Раскрывать понятия всестороннего и гармоничного физического развития.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Научить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корот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кие дистанции.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2109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2B7AA9" w:rsidRPr="008C2160" w:rsidRDefault="008C2160" w:rsidP="003E181A">
            <w:pPr>
              <w:rPr>
                <w:rFonts w:ascii="Times New Roman" w:hAnsi="Times New Roman" w:cs="Times New Roman"/>
                <w:color w:val="000000"/>
              </w:rPr>
            </w:pPr>
            <w:r w:rsidRPr="008C2160">
              <w:rPr>
                <w:rFonts w:ascii="Times New Roman" w:hAnsi="Times New Roman" w:cs="Times New Roman"/>
              </w:rPr>
              <w:t>Скоростной бег до 60 метров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стартовый разгон на короткие дистанции.           Уметь описывать технику выполнения специально-беговых упражнений.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короткие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забегов.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Знать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спринтерского бега от техники бега на длинные дистанции.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409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2B7AA9" w:rsidRPr="008C2160" w:rsidRDefault="008C2160" w:rsidP="003E181A">
            <w:pPr>
              <w:pStyle w:val="210"/>
              <w:spacing w:line="240" w:lineRule="auto"/>
              <w:ind w:left="0"/>
              <w:jc w:val="both"/>
              <w:rPr>
                <w:sz w:val="22"/>
                <w:szCs w:val="22"/>
              </w:rPr>
            </w:pPr>
            <w:r w:rsidRPr="008C2160">
              <w:rPr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C2160">
                <w:rPr>
                  <w:sz w:val="22"/>
                  <w:szCs w:val="22"/>
                </w:rPr>
                <w:t>60 м</w:t>
              </w:r>
            </w:smartTag>
            <w:r w:rsidRPr="008C2160">
              <w:rPr>
                <w:sz w:val="22"/>
                <w:szCs w:val="22"/>
              </w:rPr>
              <w:t>.</w:t>
            </w:r>
            <w:r w:rsidR="002B7AA9" w:rsidRPr="008C216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Демонстрировать технику низкого старта и высокого старта.                                         </w:t>
            </w: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Осваиватьтехнику выполнения беговых  упражнений.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Научить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низкого старта.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Уметь 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низкий старт в беге на короткие дистанции.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409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2B7AA9" w:rsidRPr="00CE55CF" w:rsidRDefault="008C2160" w:rsidP="003E181A">
            <w:pPr>
              <w:pStyle w:val="210"/>
              <w:spacing w:line="240" w:lineRule="auto"/>
              <w:ind w:left="0"/>
              <w:jc w:val="both"/>
            </w:pPr>
            <w:r>
              <w:rPr>
                <w:color w:val="000000"/>
              </w:rPr>
              <w:t>Низкий</w:t>
            </w:r>
            <w:r w:rsidR="002B7AA9" w:rsidRPr="00CE55CF">
              <w:rPr>
                <w:color w:val="000000"/>
              </w:rPr>
              <w:t xml:space="preserve"> старт.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основные движения в ходьбе и беге; бегать с максимальной скоростью до </w:t>
            </w:r>
            <w:r w:rsidR="008C2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0 метров.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в процессе совместного освоения беговых упражнений, соблюдать правила безопасности.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роль и значение за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нятий лёгкой атлетикой для укреп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здоровья, развития физиче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качеств и активного участия в соревновательной деятельности</w:t>
            </w: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.:                                                         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осуществлять взаимный контроль и оказывать в сотрудничестве необходимую взаимопомощь;              - соблюдать правила безопасности при работе с мячом;                             - взаимодействовать со сверстниками в процессе совместного освоения техники метания малого мяча, спринтерского бега, прыжков в длину с разбега способом «Согнув ноги»;                     - уметь выполнять комплексы упражнений с предметом и без предмета;                                              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- управлять поведением партнера: контроль, коррекция, оценка его действия;                                                   -  взаимодействовать со сверстниками в процессе совместного освоения технический действий волейбола.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DE1C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1C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409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8C2160">
            <w:pPr>
              <w:pStyle w:val="210"/>
              <w:spacing w:line="240" w:lineRule="auto"/>
              <w:ind w:left="0"/>
            </w:pPr>
            <w:r w:rsidRPr="00CE55CF">
              <w:t>Совершенствование техники спринтерского бега.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Урок-соревнования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rPr>
                <w:bCs/>
              </w:rPr>
              <w:t>Тестирование</w:t>
            </w:r>
            <w:r w:rsidR="008C2160">
              <w:rPr>
                <w:bCs/>
              </w:rPr>
              <w:t>: бег 6</w:t>
            </w:r>
            <w:r w:rsidRPr="00CE55CF">
              <w:rPr>
                <w:bCs/>
              </w:rPr>
              <w:t>0 метров     Прыжки в длину с места.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b/>
                <w:spacing w:val="-2"/>
              </w:rPr>
            </w:pPr>
            <w:r w:rsidRPr="00CE55CF">
              <w:rPr>
                <w:spacing w:val="-2"/>
              </w:rPr>
              <w:t xml:space="preserve">Выполнять основные движения в прыжках в длину с места; бегать с максимальной скоростью до </w:t>
            </w:r>
            <w:r w:rsidR="008C2160">
              <w:rPr>
                <w:spacing w:val="-2"/>
              </w:rPr>
              <w:t>6</w:t>
            </w:r>
            <w:r w:rsidRPr="00CE55CF">
              <w:rPr>
                <w:spacing w:val="-2"/>
              </w:rPr>
              <w:t>0 метров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Знать правила соревнований в беге на короткие дистанции, прыжках в длину с места. Соблюдать технику безопасности на уроке.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DE1C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1C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409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Спринтерский бег, эстафетный бег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Демонстрировать прием и передачу эстафетной палочки во встречных эстафетах.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перехода от одних действий к другим.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составлять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комплексы упражне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ний с разной оздоровительной на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правленностью.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Знать значение дыхатель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гимнастики.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DE1C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1C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409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скоростных способностей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скоростные качества в беге на 60 м.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оценивать свою быстроту по приведенным показателям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499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Прыжок в длину с разбега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технику выполнения прыжковых упражнений.   А</w:t>
            </w:r>
            <w:r w:rsidRPr="00CE55CF">
              <w:rPr>
                <w:rStyle w:val="FontStyle42"/>
                <w:sz w:val="24"/>
                <w:szCs w:val="24"/>
              </w:rPr>
              <w:t xml:space="preserve">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выполнения. 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DE1C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2535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Метание малого мяча в цель и на дальность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с места в вертикальную мишень в соответствии с образцом эталонной техники.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 xml:space="preserve">Уметь метать из различных положений. Соблюдать правила техники безопасности при метании малого мяча. 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 уметь определять цель деятельности на уроке;                       - контролировать процесс и результаты деятельности, вносить необходимые коррективы;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деятельности;              - уметь   выполнять правила подвижных  игр;                   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применять правила подбора одежды для занятий на свежем воздухе;                          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целеполагание;                                   -      включать беговые упражнения в различные формы занятий физической культуры; 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усвоения пройденного материала. 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DE1C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1C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Метание малого мяча в цель и на дальность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на дальность с трёх шагов разбега в соответствии с образцом эта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лонной техники.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лого мяча на дальность с трёх шагов разбега, </w:t>
            </w: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выполнения и </w:t>
            </w:r>
            <w:r w:rsidRPr="00CE55CF">
              <w:rPr>
                <w:rStyle w:val="FontStyle42"/>
                <w:sz w:val="24"/>
                <w:szCs w:val="24"/>
              </w:rPr>
              <w:t xml:space="preserve"> 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бые ошибки.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DE1C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1C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269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Кроссовая подготовка</w:t>
            </w:r>
          </w:p>
        </w:tc>
        <w:tc>
          <w:tcPr>
            <w:tcW w:w="1700" w:type="dxa"/>
            <w:gridSpan w:val="2"/>
          </w:tcPr>
          <w:p w:rsidR="002B7AA9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Отбирать </w:t>
            </w: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легко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атлетические упражнения, направ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ленно воздействующие на развитие выносливости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DE1C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1C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259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2B7AA9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Применять разученные упражнения для развития выносливости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скоростно-силовой выносливости</w:t>
            </w:r>
          </w:p>
        </w:tc>
        <w:tc>
          <w:tcPr>
            <w:tcW w:w="1700" w:type="dxa"/>
            <w:gridSpan w:val="2"/>
          </w:tcPr>
          <w:p w:rsidR="002B7AA9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pStyle w:val="210"/>
              <w:spacing w:line="240" w:lineRule="auto"/>
              <w:jc w:val="both"/>
              <w:rPr>
                <w:bCs/>
              </w:rPr>
            </w:pPr>
            <w:r w:rsidRPr="00CE55CF">
              <w:rPr>
                <w:bCs/>
              </w:rPr>
              <w:t>Тестирование: прыжки в длину с разбега.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sz w:val="24"/>
                <w:szCs w:val="24"/>
              </w:rPr>
              <w:t>Челночный бег 3×10 метров.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Уметь: правильно выполнять основные движения в прыжках в длину с места; бегать челночный бег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силовой выносливости</w:t>
            </w:r>
          </w:p>
        </w:tc>
        <w:tc>
          <w:tcPr>
            <w:tcW w:w="1700" w:type="dxa"/>
            <w:gridSpan w:val="2"/>
          </w:tcPr>
          <w:p w:rsidR="002B7AA9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выполнения беговых упражнений, осваивать ее самостоятельно, выявлять и устранять характерные ошибки в процессе освоения.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 xml:space="preserve">Моделироватькомплексы упражнений с учетом их цели: на развитие силы, быстроты, выносливости 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2" w:type="dxa"/>
            <w:gridSpan w:val="2"/>
            <w:vMerge w:val="restart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методы  и приемы с целью выделения главного;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-раскрывать значение занятий легкой атлетикой для укрепления здоровья и развития физических качеств;                                                                  -осуществлять сравнение бега на короткие дистанции с низкого и высокого старта;                                      - строить логическое рассуждение, включающее установление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причинно-следственных связей;</w:t>
            </w:r>
          </w:p>
          <w:p w:rsidR="002B7AA9" w:rsidRPr="00CE55CF" w:rsidRDefault="002B7AA9" w:rsidP="003E181A">
            <w:pPr>
              <w:pStyle w:val="a5"/>
              <w:spacing w:before="0" w:after="0"/>
            </w:pPr>
            <w:r w:rsidRPr="00CE55CF">
              <w:t>-осознавать учебно-познавательную (учебно-практическую) задачу, читая учебный текст (формулировку задания), слушая учителя или одноклассников, извлекать нужную информацию, самостоятельно находить её в материалах учебников;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-составлять  комплексы упражнений утренней гимнастики;                                  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-уметь определять возможные источники необходимых сведений,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производить поиск информации, анализировать и оценивать ее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достоверность.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B7AA9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4" w:type="dxa"/>
          </w:tcPr>
          <w:p w:rsidR="002B7AA9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  <w:p w:rsidR="008C2160" w:rsidRPr="00FD110B" w:rsidRDefault="008C2160" w:rsidP="003E181A">
            <w:pPr>
              <w:pStyle w:val="210"/>
              <w:spacing w:line="240" w:lineRule="auto"/>
              <w:ind w:left="0"/>
              <w:jc w:val="both"/>
              <w:rPr>
                <w:sz w:val="22"/>
                <w:szCs w:val="22"/>
              </w:rPr>
            </w:pPr>
            <w:r w:rsidRPr="00FD110B">
              <w:rPr>
                <w:sz w:val="22"/>
                <w:szCs w:val="22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1500 метров"/>
              </w:smartTagPr>
              <w:r w:rsidRPr="00FD110B">
                <w:rPr>
                  <w:sz w:val="22"/>
                  <w:szCs w:val="22"/>
                </w:rPr>
                <w:t>1500 метров</w:t>
              </w:r>
            </w:smartTag>
            <w:r w:rsidRPr="00FD110B">
              <w:rPr>
                <w:sz w:val="22"/>
                <w:szCs w:val="22"/>
              </w:rPr>
              <w:t>.</w:t>
            </w:r>
          </w:p>
        </w:tc>
        <w:tc>
          <w:tcPr>
            <w:tcW w:w="1700" w:type="dxa"/>
            <w:gridSpan w:val="2"/>
          </w:tcPr>
          <w:p w:rsidR="002B7AA9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урок.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13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Эстафеты с элементами легкой атлетики.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- соревнования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физические качества на скорость.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выполнение передачи эстафетной палочки.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Отбирать </w:t>
            </w:r>
            <w:r w:rsidRPr="00CE55CF">
              <w:rPr>
                <w:b/>
              </w:rPr>
              <w:t xml:space="preserve">и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t>легко</w:t>
            </w:r>
            <w:r w:rsidRPr="00CE55CF">
              <w:softHyphen/>
              <w:t>атлетические упражнения, направ</w:t>
            </w:r>
            <w:r w:rsidRPr="00CE55CF">
              <w:softHyphen/>
              <w:t>ленно воздействующие на развитие скоростно-силовых качеств, на повы</w:t>
            </w:r>
            <w:r w:rsidRPr="00CE55CF">
              <w:softHyphen/>
              <w:t>шение темпа движений.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8"/>
        </w:trPr>
        <w:tc>
          <w:tcPr>
            <w:tcW w:w="15310" w:type="dxa"/>
            <w:gridSpan w:val="13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игры: футбол  -  6 часов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волейбол – 3 часа</w:t>
            </w: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Овладение техникой передвижений, остановок, поворотов</w:t>
            </w:r>
          </w:p>
        </w:tc>
        <w:tc>
          <w:tcPr>
            <w:tcW w:w="1559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691" w:type="dxa"/>
            <w:gridSpan w:val="2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знания по исто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рии становления и развития футбола как вида спорта.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Знать требования безопас</w:t>
            </w:r>
            <w:r w:rsidRPr="00CE55CF">
              <w:softHyphen/>
              <w:t>ности и гигиенические правила при занятиях футболом. Соблюдать правила безопасности.</w:t>
            </w:r>
          </w:p>
        </w:tc>
        <w:tc>
          <w:tcPr>
            <w:tcW w:w="3122" w:type="dxa"/>
            <w:gridSpan w:val="2"/>
            <w:vMerge w:val="restart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:                                               - р</w:t>
            </w:r>
            <w:r w:rsidRPr="00CE55CF">
              <w:rPr>
                <w:rStyle w:val="FontStyle42"/>
                <w:sz w:val="24"/>
                <w:szCs w:val="24"/>
              </w:rPr>
              <w:t xml:space="preserve">ассказывать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об истории развития футбола,,волейбола;                                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-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занятий футболом для укрепления здоровья и развития фи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качеств;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преобразовывать информацию из одного вида в другую (упражнения в комбинацию)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.:                                                         - осуществлять взаимный контроль и оказывать в сотрудничестве необходимую взаимопомощь;              - соблюдать правила безопасности при работе с мячом;                             - взаимодействовать со сверстниками в процессе совместного освоения техники ведения и удара по мячу;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-  взаимодействовать со сверстниками в процессе  учебной игры.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удары по мячу внутренней стороной стопы;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комбинацию из числа разученных упражнений.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процесс и результаты деятельности, вносить необходимые коррективы;                          -  использовать игровые действия футбола для развития физических качеств;                                                   -  выполнять правила учебной  игры;                   -  применять правила подбора одежды для занятий на свежем воздухе;                                                    -  использовать игру футбол и волейбол  в организации активного отдыха.                                                     </w:t>
            </w: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40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Техника ведения мяча по прямой и с изменением направления</w:t>
            </w:r>
          </w:p>
        </w:tc>
        <w:tc>
          <w:tcPr>
            <w:tcW w:w="1559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2B7AA9" w:rsidRPr="00CE55CF" w:rsidRDefault="002B7AA9" w:rsidP="003E181A">
            <w:pPr>
              <w:rPr>
                <w:rStyle w:val="FontStyle42"/>
                <w:b w:val="0"/>
                <w:i/>
                <w:sz w:val="24"/>
                <w:szCs w:val="24"/>
              </w:rPr>
            </w:pPr>
            <w:r w:rsidRPr="00CE55CF">
              <w:rPr>
                <w:rStyle w:val="FontStyle43"/>
                <w:sz w:val="24"/>
                <w:szCs w:val="24"/>
              </w:rPr>
              <w:t>Описывать технику ведения мяча внешней сторо</w:t>
            </w:r>
            <w:r w:rsidRPr="00CE55CF">
              <w:rPr>
                <w:rStyle w:val="FontStyle43"/>
                <w:sz w:val="24"/>
                <w:szCs w:val="24"/>
              </w:rPr>
              <w:softHyphen/>
              <w:t xml:space="preserve">ной стопы. 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Удар по неподвижному и катящемуся мячу вну</w:t>
            </w:r>
            <w:r w:rsidRPr="00CE55CF">
              <w:softHyphen/>
              <w:t>тренней стороной стопы.</w:t>
            </w:r>
          </w:p>
        </w:tc>
        <w:tc>
          <w:tcPr>
            <w:tcW w:w="1559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удара по мячу внутренней стороной стопы, </w:t>
            </w:r>
            <w:r w:rsidRPr="00CE55CF">
              <w:rPr>
                <w:rStyle w:val="FontStyle42"/>
                <w:sz w:val="24"/>
                <w:szCs w:val="24"/>
              </w:rPr>
              <w:t>анали</w:t>
            </w:r>
            <w:r w:rsidRPr="00CE55CF">
              <w:rPr>
                <w:rStyle w:val="FontStyle42"/>
                <w:sz w:val="24"/>
                <w:szCs w:val="24"/>
              </w:rPr>
              <w:softHyphen/>
              <w:t xml:space="preserve">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выполнения и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грубые ошибки.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t>технику удара по мячу внутренней стороной сто</w:t>
            </w:r>
            <w:r w:rsidRPr="00CE55CF">
              <w:softHyphen/>
              <w:t>пы в условиях игровой деятельности (подвижные игры и эстафеты).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422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Освоение ударов по мячу и остановок мяча.</w:t>
            </w:r>
          </w:p>
        </w:tc>
        <w:tc>
          <w:tcPr>
            <w:tcW w:w="1559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знания по исто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рии становления и развития футбола как вида спорта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Уметь играть в футбол по упрощенным правилам.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Выполнять правила игры, уважительно относиться к сопернику и управлять своими эмоциями.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Овладение техникой ударов по мячу.</w:t>
            </w:r>
          </w:p>
        </w:tc>
        <w:tc>
          <w:tcPr>
            <w:tcW w:w="1559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удара по мячу внутренней стороной 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пы в условиях игровой деятельности (подвижные игры и эстафеты)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Соблюдать правила безопасности.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Эстафеты с элементами футбола.</w:t>
            </w:r>
          </w:p>
        </w:tc>
        <w:tc>
          <w:tcPr>
            <w:tcW w:w="1559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- соревнования</w:t>
            </w:r>
          </w:p>
        </w:tc>
        <w:tc>
          <w:tcPr>
            <w:tcW w:w="2691" w:type="dxa"/>
            <w:gridSpan w:val="2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Соблюдать правила безопасности.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Волейбол ТС и ТБ по разделу волейбол. Развитие двигательных качеств по средствам ОРУ. Стойка волейболиста. Перемещения игрока.</w:t>
            </w:r>
          </w:p>
        </w:tc>
        <w:tc>
          <w:tcPr>
            <w:tcW w:w="1559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691" w:type="dxa"/>
            <w:gridSpan w:val="2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правильно вести себя на уроке по  разделу волейбол и  развивать двигательные качества по средствам ОРУ. Научить правильно выполнять стойку волейболиста.</w:t>
            </w: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волейболиста. Техника набрасывание мяча над собой. Техника приема и передачи мяча сверху.</w:t>
            </w:r>
          </w:p>
        </w:tc>
        <w:tc>
          <w:tcPr>
            <w:tcW w:w="1559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83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набрасывание мяча над собой, техника приема и передачи мяча сверху.</w:t>
            </w:r>
          </w:p>
        </w:tc>
        <w:tc>
          <w:tcPr>
            <w:tcW w:w="1559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в парах.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742"/>
        </w:trPr>
        <w:tc>
          <w:tcPr>
            <w:tcW w:w="15310" w:type="dxa"/>
            <w:gridSpan w:val="13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21 час</w:t>
            </w: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занятии гимнастикой. История развития гимнастики.Освоение общеразвивающих упражнений без предметов на месте и в движении.</w:t>
            </w:r>
          </w:p>
          <w:p w:rsidR="002B7AA9" w:rsidRPr="00CE55CF" w:rsidRDefault="002B7AA9" w:rsidP="003E181A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jc w:val="both"/>
              <w:rPr>
                <w:rStyle w:val="FontStyle42"/>
                <w:b w:val="0"/>
                <w:bCs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Изучать историю гимнастики и запоминать имена выдающихся отечественных спортсменов. Различать предназначение каждого из видов гимнастики.  Овладевать правилами техники безопасности и страховки во время занятий физическими упражнениями.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Знать технику безопасности на уроках гимнастики.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Научить выполнять комплексы упражнений без предметов.</w:t>
            </w:r>
          </w:p>
        </w:tc>
        <w:tc>
          <w:tcPr>
            <w:tcW w:w="3122" w:type="dxa"/>
            <w:gridSpan w:val="2"/>
            <w:vMerge w:val="restart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комбинацию из четырех элементов на перекладине (мальчики) и на разновысоких брусьях (девочки);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опорные прыжки через козла в ширину;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акробатическую комбинацию из числа разученных упражнений;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владеть правилами техники безопасности и страховки во время занятий физическими упражнениями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- р</w:t>
            </w:r>
            <w:r w:rsidRPr="00CE55CF">
              <w:rPr>
                <w:rStyle w:val="FontStyle42"/>
                <w:sz w:val="24"/>
                <w:szCs w:val="24"/>
              </w:rPr>
              <w:t xml:space="preserve">ассказывать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об истории становления и развития гимнастики и акробатики;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   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занятий гимнастикой и акробатикой для укрепления здоровья и развития фи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</w:t>
            </w:r>
          </w:p>
          <w:p w:rsidR="002B7AA9" w:rsidRPr="00CE55CF" w:rsidRDefault="002B7AA9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7AA9" w:rsidRPr="00CE55CF" w:rsidRDefault="002B7AA9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процесс и результаты деятельности, вносить необходимые коррективы;                          -  использовать общеразвивающие упражнения для развития физических качеств;                                                   -  выполнять правила техники безопасности при работе на снарядах;                 </w:t>
            </w:r>
          </w:p>
          <w:p w:rsidR="002B7AA9" w:rsidRPr="00CE55CF" w:rsidRDefault="002B7AA9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 применять правила подбора одежды для занятий  гимнастикой;</w:t>
            </w:r>
          </w:p>
          <w:p w:rsidR="002B7AA9" w:rsidRPr="00CE55CF" w:rsidRDefault="002B7AA9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.:                                                         - осуществлять взаимный контроль и оказывать в сотрудничестве необходимую взаимопомощь в страховке;</w:t>
            </w:r>
          </w:p>
          <w:p w:rsidR="002B7AA9" w:rsidRPr="00CE55CF" w:rsidRDefault="002B7AA9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соблюдать правила безопасности при работе на снарядах,                             - взаимодействовать со сверстниками в процессе освоения техники упражнений с предметами и без предметов;</w:t>
            </w:r>
          </w:p>
          <w:p w:rsidR="002B7AA9" w:rsidRPr="00CE55CF" w:rsidRDefault="002B7AA9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</w:t>
            </w: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12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Освоение общеразвивающих упражнений с предметами (гантели, обручи, гимнастические палки)</w:t>
            </w:r>
          </w:p>
          <w:p w:rsidR="002B7AA9" w:rsidRPr="00CE55CF" w:rsidRDefault="002B7AA9" w:rsidP="003E181A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Описывать технику общеразвивающих упражнений с предметами.                     Составлять комбинации из числа разученных упражнений.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b/>
              </w:rPr>
              <w:t>Уметь</w:t>
            </w:r>
            <w:r w:rsidRPr="00CE55CF">
              <w:t xml:space="preserve"> выполнять строевые команды, акробатические упражнения раздельно и слитно.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Знать и различать строевые приемы.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Освоение акробатических упражнений.             Кувырок вперед и назад; стойка на лопатках.</w:t>
            </w:r>
          </w:p>
          <w:p w:rsidR="002B7AA9" w:rsidRPr="00CE55CF" w:rsidRDefault="002B7AA9" w:rsidP="003E181A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выполнения кувырка вперёд в группировке.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кувырок   вперёд   в группировке из упора присев.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Уметь: правильно выполнять основные движения в кувырке вперед.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 Прыжки с пружинного гимнастическо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 мостика в глубину. Эстафеты и игры 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выполнения кувырка назад из упора присев в группировке.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кувырок назад в груп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пировке из упора присев.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Уметь выполнять кувырок назад из упора присев в группировке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70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Акробатические упражнения.               </w:t>
            </w:r>
            <w:r w:rsidRPr="00CE55CF">
              <w:rPr>
                <w:rStyle w:val="FontStyle43"/>
                <w:sz w:val="24"/>
                <w:szCs w:val="24"/>
              </w:rPr>
              <w:t>Техника выполнения кувырка назад из стойки на лопатках в полушпагат.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Совершенствовать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вы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полнения   кувырка   вперёд   ноги скрестно.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выполнения кувырка назад из стойки на лопатках в полушпагат.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кувырок   назад   из стойки на лопатках в полушпагат.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Default="002B7AA9" w:rsidP="003E181A">
            <w:pPr>
              <w:pStyle w:val="210"/>
              <w:spacing w:line="240" w:lineRule="auto"/>
              <w:ind w:left="0"/>
              <w:rPr>
                <w:spacing w:val="-2"/>
              </w:rPr>
            </w:pPr>
            <w:r w:rsidRPr="00CE55CF">
              <w:rPr>
                <w:spacing w:val="-2"/>
              </w:rPr>
              <w:t>Уметь: правильно выполнять основные движения в кувырке назад.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Соблюдать правила техники безопасности при выполнении акробатического упражнения.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Страховка и помощь во время занятий. Акробатические комбинации.</w:t>
            </w:r>
          </w:p>
          <w:p w:rsidR="002B7AA9" w:rsidRPr="00CE55CF" w:rsidRDefault="002B7AA9" w:rsidP="003E181A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акробатическую комбинацию из разученных упражнений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составлять акробатические комбинации из числа разученных упражнений.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комбинации.                 Правила самоконтроля.  </w:t>
            </w:r>
          </w:p>
          <w:p w:rsidR="002B7AA9" w:rsidRPr="00CE55CF" w:rsidRDefault="002B7AA9" w:rsidP="003E181A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 из числа разученных упражнений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Использоватьгимнастические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регулирования физической нагрузки. Прыжки с пружинного гимнастического мостика в глубину. Эстафеты и игры 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гимнастические упражнения в игровой деятельности.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Использовать 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</w:tcPr>
          <w:p w:rsidR="002B7AA9" w:rsidRPr="00FD110B" w:rsidRDefault="00FD110B" w:rsidP="003E181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FD110B">
              <w:rPr>
                <w:rFonts w:ascii="Times New Roman" w:hAnsi="Times New Roman" w:cs="Times New Roman"/>
              </w:rPr>
              <w:t>Разучивание техники опорного прыжка согнув ноги через козла в ширину высота 100-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FD110B">
                <w:rPr>
                  <w:rFonts w:ascii="Times New Roman" w:hAnsi="Times New Roman" w:cs="Times New Roman"/>
                </w:rPr>
                <w:t>115 см</w:t>
              </w:r>
            </w:smartTag>
            <w:r w:rsidRPr="00FD110B">
              <w:rPr>
                <w:rFonts w:ascii="Times New Roman" w:hAnsi="Times New Roman" w:cs="Times New Roman"/>
              </w:rPr>
              <w:t>. и техники ноги врозь через козла в ширину высота 105-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FD110B">
                <w:rPr>
                  <w:rFonts w:ascii="Times New Roman" w:hAnsi="Times New Roman" w:cs="Times New Roman"/>
                </w:rPr>
                <w:t>110 см</w:t>
              </w:r>
            </w:smartTag>
            <w:r w:rsidRPr="00FD11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порный прыжок на гимнастического козла в упор, стоя на коленях.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выполнения опорных прыжков через гимнасти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ческого козла.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4" w:type="dxa"/>
          </w:tcPr>
          <w:p w:rsidR="002B7AA9" w:rsidRPr="00FD110B" w:rsidRDefault="00FD110B" w:rsidP="003E181A">
            <w:pPr>
              <w:jc w:val="both"/>
              <w:rPr>
                <w:rFonts w:ascii="Times New Roman" w:hAnsi="Times New Roman" w:cs="Times New Roman"/>
              </w:rPr>
            </w:pPr>
            <w:r w:rsidRPr="00FD110B">
              <w:rPr>
                <w:rFonts w:ascii="Times New Roman" w:hAnsi="Times New Roman" w:cs="Times New Roman"/>
              </w:rPr>
              <w:t>Закрепление техники опорного прыжка.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максимальное выполнение подтягивания на высокой и низкой перекладине.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>правильность вы</w:t>
            </w:r>
            <w:r w:rsidRPr="00CE55CF">
              <w:softHyphen/>
              <w:t xml:space="preserve">полнения   упражнений,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4" w:type="dxa"/>
          </w:tcPr>
          <w:p w:rsidR="002B7AA9" w:rsidRPr="00FD110B" w:rsidRDefault="00FD110B" w:rsidP="003E181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FD110B">
              <w:rPr>
                <w:rFonts w:ascii="Times New Roman" w:hAnsi="Times New Roman" w:cs="Times New Roman"/>
              </w:rPr>
              <w:t>Совершенствование техники опорного прыжка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опорный прыжок на гимнастического козла в упор, стоя на коленях.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правильность вы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полнения   упражнений,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Соблюдать правила техники безопасности при выполнении опорного прыжка через «козла».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гимнастических упражнений для сохранения правильной осанки, развития силовых способностей и гибкости. Развитие двигательного качества гибкость.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упражнения на осанку. Демонстрировать упражнения на гибкость.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гимнастических упражнений для сохранения правильной осанки,  развития физических способностей.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выполнения опорного прыжка через гимнастического «козла» в ширину (вскок в упор присев, соскок прогнувшись)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выполнения опорного прыжка через гимнастического «козла».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силы при выполнении упражнений прикладной направленности.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силы и координации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и игры с использованием гимнастических упражнений и инвентаря.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эстафеты с элементами акробатики, с гимнастическими предметами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b/>
              </w:rPr>
              <w:t>О</w:t>
            </w:r>
            <w:r w:rsidRPr="00CE55CF">
              <w:t>сваивать универсальные умения при выполнении организующих упражнений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 Обучение двигательным действиям на гимнастическом бревне и гимнастической скамейке.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Оказывать страховку и помощь во время занятий, соблюдать технику безопасности. Описывать технику упражнений в равновесии.</w:t>
            </w:r>
          </w:p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Выявлять и характеризовать ошибки при выполнении гимнастических упражнений на равновесие.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упражнений на гимнастическом бревне и гимнастической скамейке.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гимнастических упражнений для сохранения правильной осанки,  развития физических способностей. 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Анализировать технику движений и предупреждать появление ошибок в процессе их усвоения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комбинации на гимнастическом бревне и гимнастической скамейке. Развитие силы.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выполнения комбинации на гимнастическом бревне (гимнастической скамейке)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b/>
              </w:rPr>
            </w:pPr>
            <w:r w:rsidRPr="00CE55CF">
              <w:t>Составлять(с помощью учителя) режим дня</w:t>
            </w:r>
            <w:r w:rsidRPr="00CE55CF">
              <w:rPr>
                <w:b/>
              </w:rPr>
              <w:t>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 xml:space="preserve">Знать и различать строевые приемы 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равновесия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DE1C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с обручем (девочки). Развитие силы (мальчики).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составлять комплекс упражнений для развития силы. Описывать технику данных упражнений.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Использовать гимнастические упражнения для развития силы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Брусья параллельные (мальчики) - упоры. Упражнения с обручем (девочки).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составлять комбинацию с обручем из 8-10 упражнений.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Выявлять и характеризовать ошибки при выполнении гимнастических упражнений. Использовать страховку и самостраховку.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Брусья. Висы и упоры. Лазанье по горизонтальной лестнице.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Использовать гимнастические упражнения для развития названных координационных способностей.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Различатьупражнения по воздействию на развитие основных физических качеств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гимнастики.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эстафеты с элементами акробатики, с гимнастическими предметами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силы, координации и ловкости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Осваиватьтехнику прыжка через козла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15310" w:type="dxa"/>
            <w:gridSpan w:val="13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(волейбол 15 часов)</w:t>
            </w: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Волейбол ТС и ТБ по разделу волейбол. Развитие двигательных качеств по средствам ОРУ. Стойка волейболиста. Перемещения игрока.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правильно вести себя на уроке по  разделу волейбол и  развивать двигательные качества по средствам ОРУ. Научить правильно выполнять стойку волейболиста.</w:t>
            </w:r>
          </w:p>
        </w:tc>
        <w:tc>
          <w:tcPr>
            <w:tcW w:w="3122" w:type="dxa"/>
            <w:gridSpan w:val="2"/>
            <w:vMerge w:val="restart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                                                     - применять правила подбора одежды для занятий волейболом;      - уважительно относиться к партнеру;                                                    - выполнять правила игры;                            - уважительно относиться к сопернику и управлять своими эмоциями;                                                      - использовать игру волейбол  в организации активного отдыха.</w:t>
            </w:r>
          </w:p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                                                    - моделировать технику действий  и приемов волейболиста;.                       - моделировать технику игровых действий и приемов;                                       - моделировать технику игровых действий и приемов, варьировать ее в зависимости от ситуаций и условий.</w:t>
            </w:r>
          </w:p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                                              - соблюдать правила безопасности;     -. моделировать технику игровых действий и приемов;                                      - взаимодействовать со сверстниками в процессе совместного освоения технический действий волейбола.</w:t>
            </w:r>
          </w:p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Личностные:                                                   - организовывать совместные занятия волейболом со сверстниками;                                                    - описывать технику игровых действий и приемов волейбола.</w:t>
            </w:r>
          </w:p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волейболиста. Техника набрасывание мяча над собой. Техника приема и передачи мяча сверху.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набрасывание мяча над собой, техника приема и передачи мяча сверху.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в парах.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Т. Б. при работе с мячом. Совершенствование техники набрасывание мяча над собой, техника приема и передачи мяча сверху. Сгибание разгибание рук в упоре лежа. Учебная игра.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играть по упрощенным правилам.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через сетку в парах.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 Уметь правильно, выполнять сгибание и разгибание рук в упоре лежа.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1C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приема и передачи мяча сверху. Техника приема и передачи мяча снизу.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снизу.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сверху.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и выполнять технику набрасывания мяча над собой. Научить правильно, выполнять технические действия волейбола.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приема и передачи мяча. Техника прямой нижней подачи.   Учебная игра.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прямой нижней подачи.                                   Уметь играть по упрощенным правилам.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Научить технике приема и передачи мяча, и  технике прямой нижней подачи.   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приема и передачи мяча в парах. Совершенствование нижней прямой подачи.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подачи мяча.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качественно выполнять – технику приема и передачи мяча в парах. Научить технике нижней прямой подаче.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 приема и передачи мяча в парах. Совершенствование нижней прямой подачи. Подъем туловища из положения лежа.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подъем туловища из положения лежа за 30 сек.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приему и передачи мяча в парах с нижней прямой подачи.  Научить  качественному  выполнению подъема корпуса из положения лежа.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33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- подъем корпуса из положения лежа. Совершенствование технических действий волейбола. Учебная игра.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>Демонстрировать игру по упрощенным правилам.</w:t>
            </w:r>
            <w:r w:rsidRPr="00CE55CF">
              <w:t xml:space="preserve"> Взаимодействоватьсо сверстниками в процессе совместных игр, соблюдать правила безопасности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качественному  выполнению подъема корпуса из положения лежа. Научиться техническим действиям волейбола и игре в волейбол.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267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двигательных качеств по средствам СПУ волейбола. Подведение итогов по разделу. Учебная игра. 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игру по упрощенным правилам. </w:t>
            </w:r>
            <w:r w:rsidRPr="00CE55CF">
              <w:t>Взаимодействоватьсо сверстниками в процессе совместных игр, соблюдать правила безопасности.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двигательные качества по средствам СПУ волейбола и  самой игре.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Урок-соревнование.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ловкости, координации, быстроты в подвижной игре.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Осваивать универсальные умения по самостоятельному выполнению упражнений в оздоровительных формах занятий.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техническим действиям волейбола и игре в волейбол.</w:t>
            </w:r>
          </w:p>
        </w:tc>
        <w:tc>
          <w:tcPr>
            <w:tcW w:w="3122" w:type="dxa"/>
            <w:gridSpan w:val="2"/>
            <w:vMerge w:val="restart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rPr>
                <w:bCs/>
              </w:rPr>
              <w:t>Совершенствование нижней  подачи мяча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CE55CF">
                <w:rPr>
                  <w:bCs/>
                </w:rPr>
                <w:t>6 метров</w:t>
              </w:r>
            </w:smartTag>
            <w:r w:rsidRPr="00CE55CF">
              <w:rPr>
                <w:bCs/>
              </w:rPr>
              <w:t xml:space="preserve"> от сетки.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Моделироватьтехнические действия в игровой деятельности.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нижней подаче мяча.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  <w:rPr>
                <w:color w:val="000000"/>
                <w:spacing w:val="-8"/>
              </w:rPr>
            </w:pPr>
            <w:r w:rsidRPr="00CE55CF">
              <w:rPr>
                <w:color w:val="000000"/>
                <w:spacing w:val="-2"/>
              </w:rPr>
              <w:t xml:space="preserve">Освоение </w:t>
            </w:r>
            <w:r w:rsidRPr="00CE55CF">
              <w:rPr>
                <w:color w:val="000000"/>
                <w:spacing w:val="-1"/>
              </w:rPr>
              <w:t>техники пря</w:t>
            </w:r>
            <w:r w:rsidRPr="00CE55CF">
              <w:rPr>
                <w:color w:val="000000"/>
                <w:spacing w:val="-1"/>
              </w:rPr>
              <w:softHyphen/>
              <w:t>мого напада</w:t>
            </w:r>
            <w:r w:rsidRPr="00CE55CF">
              <w:rPr>
                <w:color w:val="000000"/>
                <w:spacing w:val="-1"/>
              </w:rPr>
              <w:softHyphen/>
            </w:r>
            <w:r w:rsidRPr="00CE55CF">
              <w:rPr>
                <w:color w:val="000000"/>
                <w:spacing w:val="-8"/>
              </w:rPr>
              <w:t>ющего удара.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bCs/>
              </w:rPr>
              <w:t>Совершенствование нижней прямой подачи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CE55CF">
                <w:rPr>
                  <w:bCs/>
                </w:rPr>
                <w:t>6 метров</w:t>
              </w:r>
            </w:smartTag>
            <w:r w:rsidRPr="00CE55CF">
              <w:rPr>
                <w:bCs/>
              </w:rPr>
              <w:t xml:space="preserve"> от сетки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</w:t>
            </w:r>
            <w:r w:rsidRPr="00CE55CF">
              <w:rPr>
                <w:i/>
              </w:rPr>
              <w:t>ь</w:t>
            </w:r>
            <w:r w:rsidRPr="00CE55CF">
              <w:t xml:space="preserve"> универсальные умения в самостоятельной организации и проведении подвижных игр 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Научить комплексу физических упражнений для самостоятельного освоения техники прямого нападающего удара.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DE1C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Характеризовать показатели физического развития, физической подготовки.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Различатьупражнения по воздействию на развитие основных физических качеств (ловкость).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Умени</w:t>
            </w:r>
            <w:r w:rsidRPr="00CE55CF">
              <w:rPr>
                <w:b/>
              </w:rPr>
              <w:t>е</w:t>
            </w:r>
            <w:r w:rsidRPr="00CE55CF">
              <w:t xml:space="preserve"> сосредотачивать внимание  при судействе игры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координации и ловкости в игровых ситуациях.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4" w:type="dxa"/>
            <w:vAlign w:val="center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t>Урок - соревнование</w:t>
            </w:r>
          </w:p>
          <w:p w:rsidR="002B7AA9" w:rsidRPr="00CE55CF" w:rsidRDefault="002B7AA9" w:rsidP="003E181A">
            <w:pPr>
              <w:pStyle w:val="210"/>
              <w:spacing w:line="240" w:lineRule="auto"/>
              <w:jc w:val="both"/>
              <w:rPr>
                <w:bCs/>
              </w:rPr>
            </w:pP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2B7AA9" w:rsidRDefault="002B7AA9" w:rsidP="003E181A">
            <w:pPr>
              <w:pStyle w:val="210"/>
              <w:spacing w:line="240" w:lineRule="auto"/>
              <w:ind w:left="0"/>
            </w:pPr>
            <w:r w:rsidRPr="00CE55CF"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Осваиватьуниверсальные умения управлять эмоциями во время игровой деятельности.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Использовать игру в волейбол как средство активного отдыха.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15310" w:type="dxa"/>
            <w:gridSpan w:val="13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Кроссовая подготовка – 5 часов</w:t>
            </w: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дистанции</w:t>
            </w:r>
            <w:r w:rsidRPr="00CE55CF">
              <w:rPr>
                <w:rStyle w:val="FontStyle42"/>
                <w:sz w:val="24"/>
                <w:szCs w:val="24"/>
              </w:rPr>
              <w:t xml:space="preserve"> Кросс до 15 минут. 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дистанции.</w:t>
            </w:r>
          </w:p>
        </w:tc>
        <w:tc>
          <w:tcPr>
            <w:tcW w:w="3122" w:type="dxa"/>
            <w:gridSpan w:val="2"/>
            <w:vMerge w:val="restart"/>
          </w:tcPr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включать беговые упражнения в различные формы занятий физической культурой.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демонстрировать физические качества на выносливость.</w:t>
            </w: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  <w:t>Моделироват</w:t>
            </w:r>
            <w:r w:rsidRPr="00CE55CF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</w:t>
            </w:r>
            <w:r w:rsidRPr="00CE55CF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 xml:space="preserve">технические 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действи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я  в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игрово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деятельности.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Научить  развить скоростно – силовые качества по средствам СПУ подвижных игр и играть в Д – перестрелка, М – футбол.  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2B7AA9" w:rsidRPr="00CE55CF" w:rsidRDefault="002B7AA9" w:rsidP="003E181A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 w:val="restart"/>
          </w:tcPr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взаимодействовать со сверстниками в процессе совместного освоения бега на выносливость по дистанции.</w:t>
            </w: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  <w:t>6-минутный бег.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Уметь демонстрировать 6-минутный бег. 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15310" w:type="dxa"/>
            <w:gridSpan w:val="13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(баскетбол - 21 час)</w:t>
            </w: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ТС и ТБ по разделу баскетбол. Совершенствование передачи мяча от груди.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технику передачи мяча от груди.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Выполнять   комплексы ОРУ и подводящих упражнений для освоения технических действий игры в баскетбол.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правильно вести себя на уроке по  разделу баскетбол и  развивать двигательные качества по средствам ОРУ. Научить выполнять передачу мяча двумя руками от груди.</w:t>
            </w:r>
          </w:p>
        </w:tc>
        <w:tc>
          <w:tcPr>
            <w:tcW w:w="3122" w:type="dxa"/>
            <w:gridSpan w:val="2"/>
            <w:vMerge w:val="restart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                                                     - применять правила подбора одежды для занятий баскетболом;                                            -  использовать игровые действия баскетбола для развития физических качеств;                                                          - использовать игру баскетбол в организации активного отдыха;                   - выполнять правила игры.</w:t>
            </w:r>
          </w:p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                                           - взаимодействовать со сверстниками в процессе совместного освоения технических действий;                                                        - соблюдать правила безопасности;</w:t>
            </w:r>
          </w:p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                                          - моделировать технику игровых действий и приемов;                                   - моделировать технику игровых действий и приемов, варьировать ее в зависимости от ситуаций и условий.</w:t>
            </w:r>
          </w:p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Личностные:                                                     - осуществлять судейство игры по упрощенным правилам;                                - осваивать технику игровых действий и приемов самостоятельно; - организовывать совместные занятия  по баскетболу со сверстниками.</w:t>
            </w:r>
          </w:p>
          <w:p w:rsidR="002B7AA9" w:rsidRPr="00CE55CF" w:rsidRDefault="002B7AA9" w:rsidP="003E181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 от груди. Техника  ведения мяча змейкой.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Усвоения новых знаний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технику ведения мяча с изменением направления. 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выполнять передачу мяча от груди и технике ведения мяча змейкой.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DE1C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Передача одной рукой от плеча на месте и в движении. Совершенствование техники ведения мяча.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ведения мяча с изменением направления.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выполнять передачу одной рукой от плеча на месте и в движении, технике ведения мяча.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техника ведения мяча. Совершенствование техники передачи мяча.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технику ведения мяча змейкой.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выполнять передачу одной рукой от плеча на месте и в движении, технике ведения мяча.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техника передачи мяча. Броски по кольцу.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ind w:left="17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Описывать технику выполнения броска по кольцу. Выполнять броски по кольцу.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2"/>
                <w:sz w:val="24"/>
                <w:szCs w:val="24"/>
              </w:rPr>
              <w:t>Излагат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>ь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правил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а   и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условия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проведения   подвижных  игр.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технике передачи мяча и броскам по кольцу.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2B7AA9" w:rsidRPr="00CE55CF" w:rsidRDefault="00DE1C26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бросков в кольцо. Развитие двигательных качеств по средствам СПУ баскетбола. 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852454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Уметь описывать технику броска мяча по кольцу.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Научить выполнять технику бросков в кольцо и развить двигательные качества по средствам СПУ.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Закрепление игровых приемов и действий в баскетболе в различных сочетаниях.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852454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Уметь описывать игровые приемы и действия в баскетбольной комбинации.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игровых приемов и действий в баскетболе.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61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Скоростно-силовая подготовка.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2B7AA9" w:rsidRPr="00852454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Демонстрировать игру по упрощенным правилам.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08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комбинации из освоенных элементов техники владения мячом.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852454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Выполнять: ловля мяча на месте - ведение-остановка в два шага - бросок мяча в корзину одной рукой от плеча.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Уметь выполнять комбинацию по баскетболу из освоенных элементов техники владения мячом.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39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баскетбола (ловля и передача мяча двумя руками от груди).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2B7AA9" w:rsidRPr="00852454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технику ловли и передачи мяча двумя руками от гру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ди в условиях игровой деятельности (подвижные игры и эстафеты).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Уметьуправлят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ь 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эмоциям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и  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во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врем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учебно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и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игрово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дея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тельности.</w:t>
            </w: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98305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1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39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Силовая подготовка (комплекс упражнений на гимнас. скамейке).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2B7AA9" w:rsidRPr="00852454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знания по исто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рии становления и развития баскет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бола как вида спорта,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>характери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softHyphen/>
              <w:t xml:space="preserve">зовать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соревновательные действия, разрешённые правилами игры.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силовых упражнений для сохранения правильной осанки,  развития физических способностей.</w:t>
            </w:r>
          </w:p>
          <w:p w:rsidR="002B7AA9" w:rsidRPr="00CE55CF" w:rsidRDefault="002B7AA9" w:rsidP="003E181A">
            <w:pPr>
              <w:pStyle w:val="210"/>
              <w:spacing w:line="240" w:lineRule="auto"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39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Подвижные игры и эстафеты с элементами баскетбола (ведение мяча).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2B7AA9" w:rsidRPr="00852454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технику веде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ния мяча в условиях игровой дея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тельности (подвижные игры и эста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феты).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Анализировать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правильность выполнения и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>выяв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softHyphen/>
              <w:t xml:space="preserve">лять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грубые.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t>Выполнять правила подвижной  игры, уважительно относиться к сопернику и управлять своими эмоциями.</w:t>
            </w: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39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Прыжковая подготовка.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2B7AA9" w:rsidRPr="00852454" w:rsidRDefault="002B7AA9" w:rsidP="003E181A">
            <w:pPr>
              <w:rPr>
                <w:rStyle w:val="FontStyle42"/>
                <w:sz w:val="24"/>
                <w:szCs w:val="24"/>
              </w:rPr>
            </w:pPr>
            <w:r w:rsidRPr="00852454">
              <w:rPr>
                <w:rFonts w:ascii="Times New Roman" w:hAnsi="Times New Roman" w:cs="Times New Roman"/>
                <w:bCs/>
                <w:color w:val="363435"/>
                <w:spacing w:val="5"/>
                <w:sz w:val="24"/>
                <w:szCs w:val="24"/>
              </w:rPr>
              <w:t>Осваиват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>ь</w:t>
            </w:r>
            <w:r w:rsidRPr="00852454">
              <w:rPr>
                <w:rFonts w:ascii="Times New Roman" w:hAnsi="Times New Roman" w:cs="Times New Roman"/>
                <w:color w:val="363435"/>
                <w:spacing w:val="5"/>
                <w:sz w:val="24"/>
                <w:szCs w:val="24"/>
              </w:rPr>
              <w:t xml:space="preserve">универсальные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умени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управлят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ь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эмоциям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и 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во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врем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учебно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и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игрово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дея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тельности.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Уметь играть в баскетбол по упрощенным  правилам.</w:t>
            </w:r>
          </w:p>
          <w:p w:rsidR="002B7AA9" w:rsidRPr="00CE55CF" w:rsidRDefault="002B7AA9" w:rsidP="003E181A">
            <w:pPr>
              <w:pStyle w:val="210"/>
              <w:spacing w:line="240" w:lineRule="auto"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39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Броски по кольцу.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2B7AA9" w:rsidRPr="00852454" w:rsidRDefault="002B7AA9" w:rsidP="003E18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Выполнять броски по кольцу на оценку.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-2"/>
                <w:sz w:val="24"/>
                <w:szCs w:val="24"/>
              </w:rPr>
              <w:t>Принимат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адекватны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е 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решени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в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условия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х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игрово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деятель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ности.</w:t>
            </w:r>
          </w:p>
          <w:p w:rsidR="002B7AA9" w:rsidRPr="00852454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попадания по кольцу.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39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ловкости.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2B7AA9" w:rsidRPr="00852454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color w:val="363435"/>
                <w:spacing w:val="2"/>
              </w:rPr>
              <w:t>Уметьуправлят</w:t>
            </w:r>
            <w:r w:rsidRPr="00CE55CF">
              <w:rPr>
                <w:color w:val="363435"/>
              </w:rPr>
              <w:t xml:space="preserve">ь  </w:t>
            </w:r>
            <w:r w:rsidRPr="00CE55CF">
              <w:rPr>
                <w:color w:val="363435"/>
                <w:spacing w:val="2"/>
              </w:rPr>
              <w:t>эмоциям</w:t>
            </w:r>
            <w:r w:rsidRPr="00CE55CF">
              <w:rPr>
                <w:color w:val="363435"/>
              </w:rPr>
              <w:t xml:space="preserve">и   </w:t>
            </w:r>
            <w:r w:rsidRPr="00CE55CF">
              <w:rPr>
                <w:color w:val="363435"/>
                <w:spacing w:val="2"/>
              </w:rPr>
              <w:t xml:space="preserve">во </w:t>
            </w:r>
            <w:r w:rsidRPr="00CE55CF">
              <w:rPr>
                <w:color w:val="363435"/>
                <w:spacing w:val="3"/>
              </w:rPr>
              <w:t>врем</w:t>
            </w:r>
            <w:r w:rsidRPr="00CE55CF">
              <w:rPr>
                <w:color w:val="363435"/>
              </w:rPr>
              <w:t xml:space="preserve">я  </w:t>
            </w:r>
            <w:r w:rsidRPr="00CE55CF">
              <w:rPr>
                <w:color w:val="363435"/>
                <w:spacing w:val="3"/>
              </w:rPr>
              <w:t>учебно</w:t>
            </w:r>
            <w:r w:rsidRPr="00CE55CF">
              <w:rPr>
                <w:color w:val="363435"/>
              </w:rPr>
              <w:t xml:space="preserve">й  и </w:t>
            </w:r>
            <w:r w:rsidRPr="00CE55CF">
              <w:rPr>
                <w:color w:val="363435"/>
                <w:spacing w:val="3"/>
              </w:rPr>
              <w:t>игрово</w:t>
            </w:r>
            <w:r w:rsidRPr="00CE55CF">
              <w:rPr>
                <w:color w:val="363435"/>
              </w:rPr>
              <w:t xml:space="preserve">й   </w:t>
            </w:r>
            <w:r w:rsidRPr="00CE55CF">
              <w:rPr>
                <w:color w:val="363435"/>
                <w:spacing w:val="3"/>
              </w:rPr>
              <w:t>дея</w:t>
            </w:r>
            <w:r w:rsidRPr="00CE55CF">
              <w:rPr>
                <w:color w:val="363435"/>
              </w:rPr>
              <w:t>тельности.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39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Учебная игра по упрощенным правилам. Эстафеты с элементами баскетбола.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игру по упрощенным правилам.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3"/>
                <w:sz w:val="24"/>
                <w:szCs w:val="24"/>
              </w:rPr>
              <w:t>Взаимодействоват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в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 xml:space="preserve">парах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 группах  при  выполнении   тех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нически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х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действи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з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спортив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ных игр.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их.</w:t>
            </w:r>
          </w:p>
        </w:tc>
        <w:tc>
          <w:tcPr>
            <w:tcW w:w="3122" w:type="dxa"/>
            <w:gridSpan w:val="2"/>
            <w:vMerge/>
            <w:tcBorders>
              <w:top w:val="nil"/>
              <w:bottom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54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Ознакомление с тактикой игры в баскетбол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2B7AA9" w:rsidRDefault="002B7AA9" w:rsidP="003E181A">
            <w:pPr>
              <w:pStyle w:val="210"/>
              <w:spacing w:line="240" w:lineRule="auto"/>
              <w:ind w:left="0"/>
              <w:rPr>
                <w:spacing w:val="1"/>
              </w:rPr>
            </w:pPr>
            <w:r w:rsidRPr="00CE55CF">
              <w:t>Выполнятьт</w:t>
            </w:r>
            <w:r w:rsidRPr="00CE55CF">
              <w:rPr>
                <w:spacing w:val="1"/>
              </w:rPr>
              <w:t>актику свободного нападения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spacing w:val="1"/>
              </w:rPr>
            </w:pPr>
            <w:r w:rsidRPr="00CE55CF">
              <w:t>Осваивать технику  позиционного нападения и личную защиту в игровых взаимодействиях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анализировать тактические действия в нападении и в защите.</w:t>
            </w: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39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за 30 сек.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Выполнять тестовый норматив прыжка на скакалке</w:t>
            </w:r>
            <w:r w:rsidRPr="00CE55CF">
              <w:rPr>
                <w:rStyle w:val="FontStyle42"/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технику прыжка на скакалке.</w:t>
            </w: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39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bCs/>
                <w:spacing w:val="1"/>
              </w:rPr>
              <w:t>Освоение тактики игры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Приниматьадекватные решения в условиях игровой деятельности.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Освоить упражнения на внимание. Проявлять координацию при выполнении упражнений.</w:t>
            </w: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t>Уметь сосредотачивать внимание  при судействе игры</w:t>
            </w: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396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Характеризовать показатели физического развития, физической подготовки.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Различатьупражнения по воздействию на развитие основных физических качеств (ловкость).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координации и ловкости в игровых ситуациях.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692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баскетбола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</w:t>
            </w:r>
            <w:r w:rsidRPr="00CE55CF">
              <w:rPr>
                <w:i/>
              </w:rPr>
              <w:t>ь</w:t>
            </w:r>
            <w:r w:rsidRPr="00CE55CF">
              <w:t xml:space="preserve"> универсальные умения в самостоятельной организации и проведении подвижных игр 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координации и ловкости в игровых ситуациях.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15310" w:type="dxa"/>
            <w:gridSpan w:val="13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(кроссовая подготовка) – 10+6 часов</w:t>
            </w: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дистанции</w:t>
            </w:r>
            <w:r w:rsidRPr="00CE55CF">
              <w:rPr>
                <w:rStyle w:val="FontStyle42"/>
                <w:sz w:val="24"/>
                <w:szCs w:val="24"/>
              </w:rPr>
              <w:t xml:space="preserve"> Кросс до 15 минут. </w:t>
            </w: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дистанции.</w:t>
            </w:r>
          </w:p>
        </w:tc>
        <w:tc>
          <w:tcPr>
            <w:tcW w:w="3101" w:type="dxa"/>
            <w:vMerge w:val="restart"/>
          </w:tcPr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включать беговые упражнения в различные формы занятий физической культурой.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демонстрировать вариативное выполнение прыжковых упражнений и метания набивного мяча;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применять беговые упражнения для развития физических качеств;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демонстрировать вариативное выполнение прыжковых упражнений.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соблюдать правила безопасности.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взаимодействовать со сверстниками в процессе совместного освоения беговых упражнений, эстафетного бега.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описывать технику выполнения прыжковых упражнений; .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описывать технику метания набивного мяча, осваивать самостоятельно;</w:t>
            </w:r>
          </w:p>
          <w:p w:rsidR="002B7AA9" w:rsidRPr="00CE55CF" w:rsidRDefault="002B7AA9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2B7AA9" w:rsidRPr="00852454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B7AA9" w:rsidRPr="0085245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2B7AA9" w:rsidRPr="00CE55CF" w:rsidRDefault="002B7AA9" w:rsidP="003E181A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2B7AA9" w:rsidRPr="00CE55CF" w:rsidRDefault="002B7AA9" w:rsidP="003E181A">
            <w:pPr>
              <w:pStyle w:val="210"/>
              <w:spacing w:line="240" w:lineRule="auto"/>
            </w:pPr>
          </w:p>
        </w:tc>
        <w:tc>
          <w:tcPr>
            <w:tcW w:w="3101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2B7AA9" w:rsidRPr="00852454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01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2B7AA9" w:rsidRPr="00852454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Применять разученные упражнения для развития выносливости</w:t>
            </w:r>
          </w:p>
        </w:tc>
        <w:tc>
          <w:tcPr>
            <w:tcW w:w="3101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2B7AA9" w:rsidRPr="00852454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двигательное качество выносливость в беге на 500 м</w:t>
            </w: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выполнять бег на  500 м.</w:t>
            </w:r>
          </w:p>
        </w:tc>
        <w:tc>
          <w:tcPr>
            <w:tcW w:w="3101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231" w:type="dxa"/>
            <w:gridSpan w:val="3"/>
          </w:tcPr>
          <w:p w:rsidR="002B7AA9" w:rsidRPr="00852454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B7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Применять разученные упражнения для развития выносливости</w:t>
            </w:r>
          </w:p>
        </w:tc>
        <w:tc>
          <w:tcPr>
            <w:tcW w:w="3101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2B7AA9" w:rsidRPr="00852454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B7AA9"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ТС и ТБ по разделу. Строевая подготовка. Техника разбега и прыжка в высоту перешагиванием.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Усвоения новых знаний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основные движения в прыжках в высоту; 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строевой подготовке и технике разбега  прыжка в высоту перешагиванием.</w:t>
            </w:r>
          </w:p>
        </w:tc>
        <w:tc>
          <w:tcPr>
            <w:tcW w:w="3101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B7AA9"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разбега и прыжка в высоту перешагиванием. Техника метания набивного мяча.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в процессе совместного освоения беговых упражнений, соблюдать правила безопасности.</w:t>
            </w: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прыжок в высоту перешагиванием и технике метания набивного мяча.</w:t>
            </w:r>
          </w:p>
        </w:tc>
        <w:tc>
          <w:tcPr>
            <w:tcW w:w="3101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B7AA9"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разбега в три шага прыжка  в высоту на минимальных высотах. Совершенствование техники метания набивного мяча.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прыжка высоту с разбега.</w:t>
            </w: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качественно, выполнять разбег в три шага прыжка  в высоту на минимальных высотах. Научиться метанию набивного мяча.</w:t>
            </w:r>
          </w:p>
        </w:tc>
        <w:tc>
          <w:tcPr>
            <w:tcW w:w="3101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B7AA9"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Старт с опорой на одну руку. 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метание набивного мяча.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метание набивного мяча на результат.</w:t>
            </w: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старту  с опорой на одну руку и качественное выполнение  метания набивного мяча.</w:t>
            </w:r>
          </w:p>
        </w:tc>
        <w:tc>
          <w:tcPr>
            <w:tcW w:w="3101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B7AA9"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Стартовый разгон. Старты из разных положений.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выполнять старты из разных положений.</w:t>
            </w: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стартовый разгон. Развитие выносливости. Бег от 3 до 5 мин.</w:t>
            </w:r>
          </w:p>
        </w:tc>
        <w:tc>
          <w:tcPr>
            <w:tcW w:w="3101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1158"/>
        </w:trPr>
        <w:tc>
          <w:tcPr>
            <w:tcW w:w="568" w:type="dxa"/>
          </w:tcPr>
          <w:p w:rsidR="002B7AA9" w:rsidRPr="00CE55CF" w:rsidRDefault="002B7AA9" w:rsidP="0098305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30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на оценку техники старта с опорой на одну руку.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технику старта с опорой на одну руку.</w:t>
            </w: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старту с опорой на одну руку и прыжкам через скакалку за 1 мин.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vMerge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2B7AA9" w:rsidRPr="00CE55CF" w:rsidRDefault="00983053" w:rsidP="0098305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B7AA9"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Бег 60 м. на результат. Прыжок в длину с разбега 11-15 шагов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скоростные качества в беге на 60 м.</w:t>
            </w: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Бег 60 м. на результат. Прыжок в длину с разбега 11-15 шагов</w:t>
            </w:r>
          </w:p>
        </w:tc>
        <w:tc>
          <w:tcPr>
            <w:tcW w:w="3101" w:type="dxa"/>
            <w:vMerge w:val="restart"/>
            <w:tcBorders>
              <w:top w:val="nil"/>
            </w:tcBorders>
          </w:tcPr>
          <w:p w:rsidR="002B7AA9" w:rsidRPr="00CE55CF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231" w:type="dxa"/>
            <w:gridSpan w:val="3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98305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30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прыжка в длину с разбега 11-15 шагов. </w:t>
            </w:r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29" w:type="dxa"/>
            <w:gridSpan w:val="2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технику выполнения прыжковых упражнений.   А</w:t>
            </w:r>
            <w:r w:rsidRPr="00CE55CF">
              <w:rPr>
                <w:rStyle w:val="FontStyle42"/>
                <w:sz w:val="24"/>
                <w:szCs w:val="24"/>
              </w:rPr>
              <w:t xml:space="preserve">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выполнения. 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2B7AA9" w:rsidRPr="00CE55CF" w:rsidRDefault="00983053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B7AA9"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A9" w:rsidRPr="00CE55CF" w:rsidTr="003E181A">
        <w:trPr>
          <w:trHeight w:val="588"/>
        </w:trPr>
        <w:tc>
          <w:tcPr>
            <w:tcW w:w="568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B7AA9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метания мяча на дальность.</w:t>
            </w:r>
          </w:p>
          <w:p w:rsidR="003E181A" w:rsidRPr="003E181A" w:rsidRDefault="003E181A" w:rsidP="003E181A">
            <w:pPr>
              <w:rPr>
                <w:rFonts w:ascii="Times New Roman" w:hAnsi="Times New Roman" w:cs="Times New Roman"/>
              </w:rPr>
            </w:pPr>
            <w:r w:rsidRPr="003E181A">
              <w:rPr>
                <w:rFonts w:ascii="Times New Roman" w:hAnsi="Times New Roman" w:cs="Times New Roman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1500 метров"/>
              </w:smartTagPr>
              <w:r w:rsidRPr="003E181A">
                <w:rPr>
                  <w:rFonts w:ascii="Times New Roman" w:hAnsi="Times New Roman" w:cs="Times New Roman"/>
                </w:rPr>
                <w:t>1500 метров</w:t>
              </w:r>
            </w:smartTag>
          </w:p>
        </w:tc>
        <w:tc>
          <w:tcPr>
            <w:tcW w:w="1700" w:type="dxa"/>
            <w:gridSpan w:val="2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2B7AA9" w:rsidRPr="00CE55CF" w:rsidRDefault="002B7AA9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на дальность с трёх шагов разбега в соответствии с образцом эта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лонной техники.</w:t>
            </w:r>
          </w:p>
          <w:p w:rsidR="002B7AA9" w:rsidRPr="00CE55CF" w:rsidRDefault="002B7AA9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2B7AA9" w:rsidRDefault="002B7AA9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метанию мяча на дальность.</w:t>
            </w:r>
          </w:p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бегать на длинные дистанции</w:t>
            </w:r>
          </w:p>
        </w:tc>
        <w:tc>
          <w:tcPr>
            <w:tcW w:w="3101" w:type="dxa"/>
            <w:vMerge/>
            <w:tcBorders>
              <w:top w:val="nil"/>
            </w:tcBorders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231" w:type="dxa"/>
            <w:gridSpan w:val="3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dxa"/>
          </w:tcPr>
          <w:p w:rsidR="002B7AA9" w:rsidRPr="00CE55CF" w:rsidRDefault="002B7AA9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B7AA9" w:rsidRDefault="002B7AA9" w:rsidP="002B7AA9"/>
    <w:p w:rsidR="002B7AA9" w:rsidRPr="002B7AA9" w:rsidRDefault="002B7AA9" w:rsidP="002B7AA9"/>
    <w:p w:rsidR="00CF0EF7" w:rsidRPr="008E1378" w:rsidRDefault="00CF0EF7" w:rsidP="00CF0EF7">
      <w:pPr>
        <w:pStyle w:val="2"/>
        <w:spacing w:before="120" w:after="120"/>
        <w:ind w:firstLine="709"/>
        <w:rPr>
          <w:b/>
          <w:sz w:val="20"/>
        </w:rPr>
      </w:pPr>
    </w:p>
    <w:p w:rsidR="00CF0EF7" w:rsidRPr="008E1378" w:rsidRDefault="00CF0EF7" w:rsidP="00CF0EF7">
      <w:pPr>
        <w:pStyle w:val="1"/>
        <w:rPr>
          <w:rFonts w:ascii="Times New Roman" w:hAnsi="Times New Roman"/>
          <w:sz w:val="20"/>
          <w:szCs w:val="20"/>
        </w:rPr>
      </w:pPr>
    </w:p>
    <w:p w:rsidR="00CF0EF7" w:rsidRDefault="00CF0EF7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181A" w:rsidRDefault="003E181A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181A" w:rsidRDefault="003E181A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181A" w:rsidRDefault="003E181A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181A" w:rsidRDefault="003E181A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181A" w:rsidRDefault="003E181A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181A" w:rsidRDefault="003E181A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181A" w:rsidRDefault="003E181A" w:rsidP="003E1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CF">
        <w:rPr>
          <w:rFonts w:ascii="Times New Roman" w:hAnsi="Times New Roman" w:cs="Times New Roman"/>
          <w:b/>
          <w:sz w:val="24"/>
          <w:szCs w:val="24"/>
        </w:rPr>
        <w:t>Календарно-тем</w:t>
      </w:r>
      <w:r>
        <w:rPr>
          <w:rFonts w:ascii="Times New Roman" w:hAnsi="Times New Roman" w:cs="Times New Roman"/>
          <w:b/>
          <w:sz w:val="24"/>
          <w:szCs w:val="24"/>
        </w:rPr>
        <w:t>атическое планирование (8 класс</w:t>
      </w:r>
      <w:r w:rsidRPr="00CE55CF">
        <w:rPr>
          <w:rFonts w:ascii="Times New Roman" w:hAnsi="Times New Roman" w:cs="Times New Roman"/>
          <w:b/>
          <w:sz w:val="24"/>
          <w:szCs w:val="24"/>
        </w:rPr>
        <w:t>)</w:t>
      </w:r>
    </w:p>
    <w:p w:rsidR="003E181A" w:rsidRPr="00CE55CF" w:rsidRDefault="003E181A" w:rsidP="003E1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b"/>
        <w:tblW w:w="15310" w:type="dxa"/>
        <w:tblInd w:w="-176" w:type="dxa"/>
        <w:tblLayout w:type="fixed"/>
        <w:tblLook w:val="04A0"/>
      </w:tblPr>
      <w:tblGrid>
        <w:gridCol w:w="568"/>
        <w:gridCol w:w="1844"/>
        <w:gridCol w:w="1559"/>
        <w:gridCol w:w="141"/>
        <w:gridCol w:w="2550"/>
        <w:gridCol w:w="2408"/>
        <w:gridCol w:w="21"/>
        <w:gridCol w:w="3101"/>
        <w:gridCol w:w="1275"/>
        <w:gridCol w:w="992"/>
        <w:gridCol w:w="142"/>
        <w:gridCol w:w="97"/>
        <w:gridCol w:w="612"/>
      </w:tblGrid>
      <w:tr w:rsidR="003E181A" w:rsidRPr="00CE55CF" w:rsidTr="003E181A">
        <w:tc>
          <w:tcPr>
            <w:tcW w:w="568" w:type="dxa"/>
            <w:vMerge w:val="restart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vMerge w:val="restart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0" w:type="dxa"/>
            <w:gridSpan w:val="2"/>
            <w:vMerge w:val="restart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550" w:type="dxa"/>
            <w:vMerge w:val="restart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5530" w:type="dxa"/>
            <w:gridSpan w:val="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275" w:type="dxa"/>
            <w:vMerge w:val="restart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Виды и методы контроля</w:t>
            </w:r>
          </w:p>
        </w:tc>
        <w:tc>
          <w:tcPr>
            <w:tcW w:w="1843" w:type="dxa"/>
            <w:gridSpan w:val="4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3E181A" w:rsidRPr="00CE55CF" w:rsidTr="003E181A">
        <w:trPr>
          <w:trHeight w:val="424"/>
        </w:trPr>
        <w:tc>
          <w:tcPr>
            <w:tcW w:w="568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</w:tc>
        <w:tc>
          <w:tcPr>
            <w:tcW w:w="3122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и личностные</w:t>
            </w:r>
          </w:p>
        </w:tc>
        <w:tc>
          <w:tcPr>
            <w:tcW w:w="1275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gridSpan w:val="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E181A" w:rsidRPr="00CE55CF" w:rsidTr="003E181A">
        <w:tc>
          <w:tcPr>
            <w:tcW w:w="15310" w:type="dxa"/>
            <w:gridSpan w:val="13"/>
          </w:tcPr>
          <w:p w:rsidR="003E181A" w:rsidRPr="00CE55CF" w:rsidRDefault="003E181A" w:rsidP="003E181A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Легкая атлетика (кроссовая подготовка) – 11+7 часов</w:t>
            </w:r>
          </w:p>
        </w:tc>
      </w:tr>
      <w:tr w:rsidR="003E181A" w:rsidRPr="00CE55CF" w:rsidTr="003E181A">
        <w:trPr>
          <w:trHeight w:val="70"/>
        </w:trPr>
        <w:tc>
          <w:tcPr>
            <w:tcW w:w="56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  на уроках легкой атлетики. </w:t>
            </w:r>
          </w:p>
          <w:p w:rsidR="003E181A" w:rsidRPr="008C2160" w:rsidRDefault="003E181A" w:rsidP="003E181A">
            <w:pPr>
              <w:rPr>
                <w:rFonts w:ascii="Times New Roman" w:hAnsi="Times New Roman" w:cs="Times New Roman"/>
                <w:color w:val="000000"/>
              </w:rPr>
            </w:pPr>
            <w:r w:rsidRPr="008C2160">
              <w:rPr>
                <w:rFonts w:ascii="Times New Roman" w:hAnsi="Times New Roman" w:cs="Times New Roman"/>
              </w:rPr>
              <w:t>Низкий старт.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Изучать историю легкой атлетики и запоминать имена выдающихся отечественных спортсменов.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факторы нарушения техники безопасности при занятиях физической культуры и своевременно их устранять.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физическое качество ловкость в подвижных играх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Знать требования безопас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и гигиенические правила при выборе и организации мест занятий на открытом, воздухе.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Научить  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техники безопасности в местах проведения занятий и </w:t>
            </w:r>
            <w:r w:rsidRPr="00CE55CF">
              <w:rPr>
                <w:rStyle w:val="FontStyle42"/>
                <w:sz w:val="24"/>
                <w:szCs w:val="24"/>
              </w:rPr>
              <w:t xml:space="preserve">устранять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их.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 w:val="restart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Личностные: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умениями с максимальной скоростью пробегать 30м, 60м из положения низкого старта;                         - владеть знаниями об индивидуальных особенностях физического развития и физической подготовленности;                           - владеть навыками выполнения разнообразных комплексов упражнений;                                - выполнять упражнения на развитие быстроты, координации;                                      - владеть правилами поведения на занятиях физическими упражнениями:  соблюдать нормы поведения в коллективе, правила безопасности на уроке;                                                                         -  уметь максимально проявлять физические способности при выполнении тестовых упражнений по физической культуре;                                                     - демонстрировать результаты не ниже, чем средний уровень основных физических способностей.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81A" w:rsidRPr="00CE55CF" w:rsidTr="003E181A"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3E181A" w:rsidRPr="008C2160" w:rsidRDefault="003E181A" w:rsidP="003E181A">
            <w:pPr>
              <w:rPr>
                <w:rFonts w:ascii="Times New Roman" w:hAnsi="Times New Roman" w:cs="Times New Roman"/>
                <w:color w:val="000000"/>
              </w:rPr>
            </w:pPr>
            <w:r w:rsidRPr="008C2160">
              <w:rPr>
                <w:rFonts w:ascii="Times New Roman" w:hAnsi="Times New Roman" w:cs="Times New Roman"/>
              </w:rPr>
              <w:t>Влияние упражнений на укрепление здоровья. Бег с ускорением 40-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C2160">
                <w:rPr>
                  <w:rFonts w:ascii="Times New Roman" w:hAnsi="Times New Roman" w:cs="Times New Roman"/>
                </w:rPr>
                <w:t>60 м</w:t>
              </w:r>
            </w:smartTag>
            <w:r w:rsidRPr="008C21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технику выполнения специально-беговых упражнений.                    Уметь демонстрировать старты из различных положений.              Раскрывать понятия всестороннего и гармоничного физического развития.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Научить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корот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кие дистанции.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2109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3E181A" w:rsidRPr="008C2160" w:rsidRDefault="003E181A" w:rsidP="003E181A">
            <w:pPr>
              <w:rPr>
                <w:rFonts w:ascii="Times New Roman" w:hAnsi="Times New Roman" w:cs="Times New Roman"/>
                <w:color w:val="000000"/>
              </w:rPr>
            </w:pPr>
            <w:r w:rsidRPr="008C2160">
              <w:rPr>
                <w:rFonts w:ascii="Times New Roman" w:hAnsi="Times New Roman" w:cs="Times New Roman"/>
              </w:rPr>
              <w:t>Скоростной бег до 60 метров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стартовый разгон на короткие дистанции.           Уметь описывать технику выполнения специально-беговых упражнений.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короткие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забегов.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Знать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спринтерского бега от техники бега на длинные дистанции.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409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3E181A" w:rsidRPr="008C2160" w:rsidRDefault="003E181A" w:rsidP="003E181A">
            <w:pPr>
              <w:pStyle w:val="210"/>
              <w:spacing w:line="240" w:lineRule="auto"/>
              <w:ind w:left="0"/>
              <w:jc w:val="both"/>
              <w:rPr>
                <w:sz w:val="22"/>
                <w:szCs w:val="22"/>
              </w:rPr>
            </w:pPr>
            <w:r w:rsidRPr="008C2160">
              <w:rPr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C2160">
                <w:rPr>
                  <w:sz w:val="22"/>
                  <w:szCs w:val="22"/>
                </w:rPr>
                <w:t>60 м</w:t>
              </w:r>
            </w:smartTag>
            <w:r w:rsidRPr="008C2160">
              <w:rPr>
                <w:sz w:val="22"/>
                <w:szCs w:val="22"/>
              </w:rPr>
              <w:t>.</w:t>
            </w:r>
            <w:r w:rsidRPr="008C216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Демонстрировать технику низкого старта и высокого старта.                                         </w:t>
            </w: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Осваиватьтехнику выполнения беговых  упражнений.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Научить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низкого старта.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Уметь 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низкий старт в беге на короткие дистанции.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409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Развитие скоростных способностей. 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>
              <w:rPr>
                <w:color w:val="000000"/>
              </w:rPr>
              <w:t>Низкий</w:t>
            </w:r>
            <w:r w:rsidRPr="00CE55CF">
              <w:rPr>
                <w:color w:val="000000"/>
              </w:rPr>
              <w:t xml:space="preserve"> старт.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основные движения в ходьбе и беге; бегать с максимальной скоростью до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0 метров.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в процессе совместного освоения беговых упражнений, соблюдать правила безопасности.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роль и значение за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нятий лёгкой атлетикой для укреп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здоровья, развития физиче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качеств и активного участия в соревновательной деятельности</w:t>
            </w: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.:                                                         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осуществлять взаимный контроль и оказывать в сотрудничестве необходимую взаимопомощь;              - соблюдать правила безопасности при работе с мячом;                             - взаимодействовать со сверстниками в процессе совместного освоения техники метания малого мяча, спринтерского бега, прыжков в длину с разбега способом «Согнув ноги»;                     - уметь выполнять комплексы упражнений с предметом и без предмета;                                              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- управлять поведением партнера: контроль, коррекция, оценка его действия;                                                   -  взаимодействовать со сверстниками в процессе совместного освоения технический действий волейбола.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409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Совершенствование техники спринтерского бега.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Урок-соревнования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rPr>
                <w:bCs/>
              </w:rPr>
              <w:t>Тестирование</w:t>
            </w:r>
            <w:r>
              <w:rPr>
                <w:bCs/>
              </w:rPr>
              <w:t>: бег 6</w:t>
            </w:r>
            <w:r w:rsidRPr="00CE55CF">
              <w:rPr>
                <w:bCs/>
              </w:rPr>
              <w:t>0 метров     Прыжки в длину с места.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b/>
                <w:spacing w:val="-2"/>
              </w:rPr>
            </w:pPr>
            <w:r w:rsidRPr="00CE55CF">
              <w:rPr>
                <w:spacing w:val="-2"/>
              </w:rPr>
              <w:t xml:space="preserve">Выполнять основные движения в прыжках в длину с места; бегать с максимальной скоростью до </w:t>
            </w:r>
            <w:r>
              <w:rPr>
                <w:spacing w:val="-2"/>
              </w:rPr>
              <w:t>6</w:t>
            </w:r>
            <w:r w:rsidRPr="00CE55CF">
              <w:rPr>
                <w:spacing w:val="-2"/>
              </w:rPr>
              <w:t>0 метров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Знать правила соревнований в беге на короткие дистанции, прыжках в длину с места. Соблюдать технику безопасности на уроке.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409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Спринтерский бег, эстафетный бег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Демонстрировать прием и передачу эстафетной палочки во встречных эстафетах.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перехода от одних действий к другим.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составлять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комплексы упражне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ний с разной оздоровительной на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правленностью.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Знать значение дыхатель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гимнастики.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409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скоростных способностей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скоростные качества в беге на 60 м.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оценивать свою быстроту по приведенным показателям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499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Прыжок в длину с разбега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технику выполнения прыжковых упражнений.   А</w:t>
            </w:r>
            <w:r w:rsidRPr="00CE55CF">
              <w:rPr>
                <w:rStyle w:val="FontStyle42"/>
                <w:sz w:val="24"/>
                <w:szCs w:val="24"/>
              </w:rPr>
              <w:t xml:space="preserve">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выполнения. 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2535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Метание малого мяча в цель и на дальность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с места в вертикальную мишень в соответствии с образцом эталонной техники.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 xml:space="preserve">Уметь метать из различных положений. Соблюдать правила техники безопасности при метании малого мяча. 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 уметь определять цель деятельности на уроке;                       - контролировать процесс и результаты деятельности, вносить необходимые коррективы;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деятельности;              - уметь   выполнять правила подвижных  игр;                   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применять правила подбора одежды для занятий на свежем воздухе;                          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целеполагание;                                   -      включать беговые упражнения в различные формы занятий физической культуры;                           </w:t>
            </w: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усвоения пройденного материала. 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Метание малого мяча в цель и на дальность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на дальность с трёх шагов разбега в соответствии с образцом эта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лонной техники.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лого мяча на дальность с трёх шагов разбега, </w:t>
            </w: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выполнения и </w:t>
            </w:r>
            <w:r w:rsidRPr="00CE55CF">
              <w:rPr>
                <w:rStyle w:val="FontStyle42"/>
                <w:sz w:val="24"/>
                <w:szCs w:val="24"/>
              </w:rPr>
              <w:t xml:space="preserve"> 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бые ошибки.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269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Кроссовая подготовка</w:t>
            </w:r>
          </w:p>
        </w:tc>
        <w:tc>
          <w:tcPr>
            <w:tcW w:w="1700" w:type="dxa"/>
            <w:gridSpan w:val="2"/>
          </w:tcPr>
          <w:p w:rsidR="003E181A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Отбирать </w:t>
            </w: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легко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атлетические упражнения, направ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ленно воздействующие на развитие выносливости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259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3E181A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Применять разученные упражнения для развития выносливости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скоростно-силовой выносливости</w:t>
            </w:r>
          </w:p>
        </w:tc>
        <w:tc>
          <w:tcPr>
            <w:tcW w:w="1700" w:type="dxa"/>
            <w:gridSpan w:val="2"/>
          </w:tcPr>
          <w:p w:rsidR="003E181A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pStyle w:val="210"/>
              <w:spacing w:line="240" w:lineRule="auto"/>
              <w:jc w:val="both"/>
              <w:rPr>
                <w:bCs/>
              </w:rPr>
            </w:pPr>
            <w:r w:rsidRPr="00CE55CF">
              <w:rPr>
                <w:bCs/>
              </w:rPr>
              <w:t>Тестирование: прыжки в длину с разбега.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sz w:val="24"/>
                <w:szCs w:val="24"/>
              </w:rPr>
              <w:t>Челночный бег 3×10 метров.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Уметь: правильно выполнять основные движения в прыжках в длину с места; бегать челночный бег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силовой выносливости</w:t>
            </w:r>
          </w:p>
        </w:tc>
        <w:tc>
          <w:tcPr>
            <w:tcW w:w="1700" w:type="dxa"/>
            <w:gridSpan w:val="2"/>
          </w:tcPr>
          <w:p w:rsidR="003E181A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выполнения беговых упражнений, осваивать ее самостоятельно, выявлять и устранять характерные ошибки в процессе освоения.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 xml:space="preserve">Моделироватькомплексы упражнений с учетом их цели: на развитие силы, быстроты, выносливости 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2" w:type="dxa"/>
            <w:gridSpan w:val="2"/>
            <w:vMerge w:val="restart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методы  и приемы с целью выделения главного;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-раскрывать значение занятий легкой атлетикой для укрепления здоровья и развития физических качеств;                                                                  -осуществлять сравнение бега на короткие дистанции с низкого и высокого старта;                                      - строить логическое рассуждение, включающее установление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причинно-следственных связей;</w:t>
            </w:r>
          </w:p>
          <w:p w:rsidR="003E181A" w:rsidRPr="00CE55CF" w:rsidRDefault="003E181A" w:rsidP="003E181A">
            <w:pPr>
              <w:pStyle w:val="a5"/>
              <w:spacing w:before="0" w:after="0"/>
            </w:pPr>
            <w:r w:rsidRPr="00CE55CF">
              <w:t>-осознавать учебно-познавательную (учебно-практическую) задачу, читая учебный текст (формулировку задания), слушая учителя или одноклассников, извлекать нужную информацию, самостоятельно находить её в материалах учебников;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-составлять  комплексы упражнений утренней гимнастики;                                  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-уметь определять возможные источники необходимых сведений,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производить поиск информации, анализировать и оценивать ее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достоверность.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3E181A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4" w:type="dxa"/>
          </w:tcPr>
          <w:p w:rsidR="003E181A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  <w:p w:rsidR="003E181A" w:rsidRPr="00FD110B" w:rsidRDefault="003E181A" w:rsidP="003E181A">
            <w:pPr>
              <w:pStyle w:val="210"/>
              <w:spacing w:line="240" w:lineRule="auto"/>
              <w:ind w:left="0"/>
              <w:jc w:val="both"/>
              <w:rPr>
                <w:sz w:val="22"/>
                <w:szCs w:val="22"/>
              </w:rPr>
            </w:pPr>
            <w:r w:rsidRPr="00FD110B">
              <w:rPr>
                <w:sz w:val="22"/>
                <w:szCs w:val="22"/>
              </w:rPr>
              <w:t xml:space="preserve">Кросс </w:t>
            </w:r>
            <w:r>
              <w:rPr>
                <w:sz w:val="22"/>
                <w:szCs w:val="22"/>
              </w:rPr>
              <w:t>20</w:t>
            </w:r>
            <w:r w:rsidRPr="00FD110B">
              <w:rPr>
                <w:sz w:val="22"/>
                <w:szCs w:val="22"/>
              </w:rPr>
              <w:t>00 метров.</w:t>
            </w:r>
          </w:p>
        </w:tc>
        <w:tc>
          <w:tcPr>
            <w:tcW w:w="1700" w:type="dxa"/>
            <w:gridSpan w:val="2"/>
          </w:tcPr>
          <w:p w:rsidR="003E181A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ванный урок.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13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Эстафеты с элементами легкой атлетики.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- соревнования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физические качества на скорость.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выполнение передачи эстафетной палочки.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Отбирать </w:t>
            </w:r>
            <w:r w:rsidRPr="00CE55CF">
              <w:rPr>
                <w:b/>
              </w:rPr>
              <w:t xml:space="preserve">и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t>легко</w:t>
            </w:r>
            <w:r w:rsidRPr="00CE55CF">
              <w:softHyphen/>
              <w:t>атлетические упражнения, направ</w:t>
            </w:r>
            <w:r w:rsidRPr="00CE55CF">
              <w:softHyphen/>
              <w:t>ленно воздействующие на развитие скоростно-силовых качеств, на повы</w:t>
            </w:r>
            <w:r w:rsidRPr="00CE55CF">
              <w:softHyphen/>
              <w:t>шение темпа движений.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8"/>
        </w:trPr>
        <w:tc>
          <w:tcPr>
            <w:tcW w:w="15310" w:type="dxa"/>
            <w:gridSpan w:val="1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игры: футбол  -  6 часов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волейбол – 3 часа</w:t>
            </w: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Овладение техникой передвижений, остановок, поворотов</w:t>
            </w:r>
          </w:p>
        </w:tc>
        <w:tc>
          <w:tcPr>
            <w:tcW w:w="1559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691" w:type="dxa"/>
            <w:gridSpan w:val="2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знания по исто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рии становления и развития футбола как вида спорта.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Знать требования безопас</w:t>
            </w:r>
            <w:r w:rsidRPr="00CE55CF">
              <w:softHyphen/>
              <w:t>ности и гигиенические правила при занятиях футболом. Соблюдать правила безопасности.</w:t>
            </w:r>
          </w:p>
        </w:tc>
        <w:tc>
          <w:tcPr>
            <w:tcW w:w="3122" w:type="dxa"/>
            <w:gridSpan w:val="2"/>
            <w:vMerge w:val="restart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:                                               - р</w:t>
            </w:r>
            <w:r w:rsidRPr="00CE55CF">
              <w:rPr>
                <w:rStyle w:val="FontStyle42"/>
                <w:sz w:val="24"/>
                <w:szCs w:val="24"/>
              </w:rPr>
              <w:t xml:space="preserve">ассказывать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об истории развития футбола,,волейбола;                                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-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занятий футболом для укрепления здоровья и развития фи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качеств;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преобразовывать информацию из одного вида в другую (упражнения в комбинацию)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.:                                                         - осуществлять взаимный контроль и оказывать в сотрудничестве необходимую взаимопомощь;              - соблюдать правила безопасности при работе с мячом;                             - взаимодействовать со сверстниками в процессе совместного освоения техники ведения и удара по мячу;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-  взаимодействовать со сверстниками в процессе  учебной игры.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удары по мячу внутренней стороной стопы;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комбинацию из числа разученных упражнений.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процесс и результаты деятельности, вносить необходимые коррективы;                          -  использовать игровые действия футбола для развития физических качеств;                                                   -  выполнять правила учебной  игры;                   -  применять правила подбора одежды для занятий на свежем воздухе;                                                    -  использовать игру футбол и волейбол  в организации активного отдыха.                                                     </w:t>
            </w: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40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Техника ведения мяча по прямой и с изменением направления</w:t>
            </w:r>
          </w:p>
        </w:tc>
        <w:tc>
          <w:tcPr>
            <w:tcW w:w="1559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3E181A" w:rsidRPr="00CE55CF" w:rsidRDefault="003E181A" w:rsidP="003E181A">
            <w:pPr>
              <w:rPr>
                <w:rStyle w:val="FontStyle42"/>
                <w:b w:val="0"/>
                <w:i/>
                <w:sz w:val="24"/>
                <w:szCs w:val="24"/>
              </w:rPr>
            </w:pPr>
            <w:r w:rsidRPr="00CE55CF">
              <w:rPr>
                <w:rStyle w:val="FontStyle43"/>
                <w:sz w:val="24"/>
                <w:szCs w:val="24"/>
              </w:rPr>
              <w:t>Описывать технику ведения мяча внешней сторо</w:t>
            </w:r>
            <w:r w:rsidRPr="00CE55CF">
              <w:rPr>
                <w:rStyle w:val="FontStyle43"/>
                <w:sz w:val="24"/>
                <w:szCs w:val="24"/>
              </w:rPr>
              <w:softHyphen/>
              <w:t xml:space="preserve">ной стопы. 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Удар по катящемуся мячу вну</w:t>
            </w:r>
            <w:r w:rsidRPr="00CE55CF">
              <w:softHyphen/>
              <w:t>тренней стороной стопы.</w:t>
            </w:r>
          </w:p>
        </w:tc>
        <w:tc>
          <w:tcPr>
            <w:tcW w:w="1559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удара по мячу внутренней стороной стопы, </w:t>
            </w:r>
            <w:r w:rsidRPr="00CE55CF">
              <w:rPr>
                <w:rStyle w:val="FontStyle42"/>
                <w:sz w:val="24"/>
                <w:szCs w:val="24"/>
              </w:rPr>
              <w:t>анали</w:t>
            </w:r>
            <w:r w:rsidRPr="00CE55CF">
              <w:rPr>
                <w:rStyle w:val="FontStyle42"/>
                <w:sz w:val="24"/>
                <w:szCs w:val="24"/>
              </w:rPr>
              <w:softHyphen/>
              <w:t xml:space="preserve">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выполнения и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грубые ошибки.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t>технику удара по мячу внутренней стороной сто</w:t>
            </w:r>
            <w:r w:rsidRPr="00CE55CF">
              <w:softHyphen/>
              <w:t>пы в условиях игровой деятельности (подвижные игры и эстафеты).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422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>
              <w:t xml:space="preserve">Закрепление </w:t>
            </w:r>
            <w:r w:rsidRPr="00CE55CF">
              <w:t>ударов по мячу и остановок мяча.</w:t>
            </w:r>
          </w:p>
        </w:tc>
        <w:tc>
          <w:tcPr>
            <w:tcW w:w="1559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знания по исто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рии становления и развития футбола как вида спорта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Уметь играть в футбол по упрощенным правилам.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Выполнять правила игры, уважительно относиться к сопернику и управлять своими эмоциями.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>
              <w:t xml:space="preserve">Закрепление </w:t>
            </w:r>
            <w:r w:rsidRPr="00CE55CF">
              <w:t>техник</w:t>
            </w:r>
            <w:r>
              <w:t>и</w:t>
            </w:r>
            <w:r w:rsidRPr="00CE55CF">
              <w:t xml:space="preserve"> ударов по мячу.</w:t>
            </w:r>
          </w:p>
        </w:tc>
        <w:tc>
          <w:tcPr>
            <w:tcW w:w="1559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удара по мячу внутренней стороной сто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пы в условиях игровой деятельности (подвижные игры и эстафеты)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Соблюдать правила безопасности.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Эстафеты с элементами футбола.</w:t>
            </w:r>
          </w:p>
        </w:tc>
        <w:tc>
          <w:tcPr>
            <w:tcW w:w="1559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- соревнования</w:t>
            </w:r>
          </w:p>
        </w:tc>
        <w:tc>
          <w:tcPr>
            <w:tcW w:w="2691" w:type="dxa"/>
            <w:gridSpan w:val="2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Соблюдать правила безопасности.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Волейбол Развитие двигательных качеств по средствам ОРУ. Стойка волейболиста. Перемещения игрока.</w:t>
            </w:r>
          </w:p>
        </w:tc>
        <w:tc>
          <w:tcPr>
            <w:tcW w:w="1559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691" w:type="dxa"/>
            <w:gridSpan w:val="2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правильно вести себя на уроке по  разделу волейбол и  развивать двигательные качества по средствам ОРУ. Научить правильно выполнять стойку волейболиста.</w:t>
            </w: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волейболиста. Техника набрасывание мяча над собой. Техника приема и передачи мяча сверху.</w:t>
            </w:r>
          </w:p>
        </w:tc>
        <w:tc>
          <w:tcPr>
            <w:tcW w:w="1559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83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набрасывание мяча над собой, техника приема и передачи мяча сверху.</w:t>
            </w:r>
          </w:p>
        </w:tc>
        <w:tc>
          <w:tcPr>
            <w:tcW w:w="1559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691" w:type="dxa"/>
            <w:gridSpan w:val="2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в парах.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742"/>
        </w:trPr>
        <w:tc>
          <w:tcPr>
            <w:tcW w:w="15310" w:type="dxa"/>
            <w:gridSpan w:val="1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21 час</w:t>
            </w: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занятии гимнастикой. История развития гимнастики.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общеразвивающих упражнений без предметов на месте и в движении.</w:t>
            </w:r>
          </w:p>
          <w:p w:rsidR="003E181A" w:rsidRPr="00CE55CF" w:rsidRDefault="003E181A" w:rsidP="003E181A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jc w:val="both"/>
              <w:rPr>
                <w:rStyle w:val="FontStyle42"/>
                <w:b w:val="0"/>
                <w:bCs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Изучать историю гимнастики и запоминать имена выдающихся отечественных спортсменов. Различать предназначение каждого из видов гимнастики.  Овладевать правилами техники безопасности и страховки во время занятий физическими упражнениями.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Знать технику безопасности на уроках гимнастики.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Научить выполнять комплексы упражнений без предметов.</w:t>
            </w:r>
          </w:p>
        </w:tc>
        <w:tc>
          <w:tcPr>
            <w:tcW w:w="3122" w:type="dxa"/>
            <w:gridSpan w:val="2"/>
            <w:vMerge w:val="restart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комбинацию из четырех элементов на перекладине (мальчики) и на разновысоких брусьях (девочки);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опорные прыжки через козла в ширину;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выполнять акробатическую комбинацию из числа разученных упражнений;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владеть правилами техники безопасности и страховки во время занятий физическими упражнениями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- р</w:t>
            </w:r>
            <w:r w:rsidRPr="00CE55CF">
              <w:rPr>
                <w:rStyle w:val="FontStyle42"/>
                <w:sz w:val="24"/>
                <w:szCs w:val="24"/>
              </w:rPr>
              <w:t xml:space="preserve">ассказывать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об истории становления и развития гимнастики и акробатики;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    раскрывать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занятий гимнастикой и акробатикой для укрепления здоровья и развития фи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</w:t>
            </w:r>
          </w:p>
          <w:p w:rsidR="003E181A" w:rsidRPr="00CE55CF" w:rsidRDefault="003E181A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181A" w:rsidRPr="00CE55CF" w:rsidRDefault="003E181A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                              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процесс и результаты деятельности, вносить необходимые коррективы;                          -  использовать общеразвивающие упражнения для развития физических качеств;                                                   -  выполнять правила техники безопасности при работе на снарядах;                 </w:t>
            </w:r>
          </w:p>
          <w:p w:rsidR="003E181A" w:rsidRPr="00CE55CF" w:rsidRDefault="003E181A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 применять правила подбора одежды для занятий  гимнастикой;</w:t>
            </w:r>
          </w:p>
          <w:p w:rsidR="003E181A" w:rsidRPr="00CE55CF" w:rsidRDefault="003E181A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.:                                                         - осуществлять взаимный контроль и оказывать в сотрудничестве необходимую взаимопомощь в страховке;</w:t>
            </w:r>
          </w:p>
          <w:p w:rsidR="003E181A" w:rsidRPr="00CE55CF" w:rsidRDefault="003E181A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 - соблюдать правила безопасности при работе на снарядах,                             - взаимодействовать со сверстниками в процессе освоения техники упражнений с предметами и без предметов;</w:t>
            </w:r>
          </w:p>
          <w:p w:rsidR="003E181A" w:rsidRPr="00CE55CF" w:rsidRDefault="003E181A" w:rsidP="003E181A">
            <w:pPr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</w:t>
            </w: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12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общеразвивающих упражнений с предметами (гантели, обручи, гимнастические палки)</w:t>
            </w:r>
          </w:p>
          <w:p w:rsidR="003E181A" w:rsidRPr="00CE55CF" w:rsidRDefault="003E181A" w:rsidP="003E181A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Описывать технику общеразвивающих упражнений с предметами.                     Составлять комбинации из числа разученных упражнений.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b/>
              </w:rPr>
              <w:t>Уметь</w:t>
            </w:r>
            <w:r w:rsidRPr="00CE55CF">
              <w:t xml:space="preserve"> выполнять строевые команды, акробатические упражнения раздельно и слитно.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Знать и различать строевые приемы.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Освоение акробатических упражнений.             Кувырок вперед и назад; стойка на лопатках.</w:t>
            </w:r>
          </w:p>
          <w:p w:rsidR="003E181A" w:rsidRPr="00CE55CF" w:rsidRDefault="003E181A" w:rsidP="003E181A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выполнения кувырка вперёд в группировке.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кувырок   вперёд   в группировке из упора присев.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Уметь: правильно выполнять основные движения в кувырке вперед.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 Прыжки с пружинного гимнастическо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о мостика в глубину. Эстафеты и игры 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выполнения кувырка назад из упора присев в группировке.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кувырок назад в груп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пировке из упора присев.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Уметь выполнять кувырок назад из упора присев в группировке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70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 xml:space="preserve">Акробатические упражнения.               </w:t>
            </w:r>
            <w:r w:rsidRPr="00CE55CF">
              <w:rPr>
                <w:rStyle w:val="FontStyle43"/>
                <w:sz w:val="24"/>
                <w:szCs w:val="24"/>
              </w:rPr>
              <w:t>Техника выполнения кувырка назад из стойки на лопатках в полушпагат.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Совершенствовать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вы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полнения   кувырка   вперёд   ноги скрестно.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выполнения кувырка назад из стойки на лопатках в полушпагат.                           </w:t>
            </w:r>
            <w:r w:rsidRPr="00CE55CF">
              <w:rPr>
                <w:rStyle w:val="FontStyle42"/>
                <w:sz w:val="24"/>
                <w:szCs w:val="24"/>
              </w:rPr>
              <w:t xml:space="preserve">Выполнять  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кувырок   назад   из стойки на лопатках в полушпагат.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Default="003E181A" w:rsidP="003E181A">
            <w:pPr>
              <w:pStyle w:val="210"/>
              <w:spacing w:line="240" w:lineRule="auto"/>
              <w:ind w:left="0"/>
              <w:rPr>
                <w:spacing w:val="-2"/>
              </w:rPr>
            </w:pPr>
            <w:r w:rsidRPr="00CE55CF">
              <w:rPr>
                <w:spacing w:val="-2"/>
              </w:rPr>
              <w:t>Уметь: правильно выполнять основные движения в кувырке назад.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Соблюдать правила техники безопасности при выполнении акробатического упражнения.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Страховка и помощь во время занятий. Акробатические комбинации.</w:t>
            </w:r>
          </w:p>
          <w:p w:rsidR="003E181A" w:rsidRPr="00CE55CF" w:rsidRDefault="003E181A" w:rsidP="003E181A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акробатическую комбинацию из разученных упражнений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составлять акробатические комбинации из числа разученных упражнений.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комбинации.                 Правила самоконтроля.  </w:t>
            </w:r>
          </w:p>
          <w:p w:rsidR="003E181A" w:rsidRPr="00CE55CF" w:rsidRDefault="003E181A" w:rsidP="003E181A">
            <w:pPr>
              <w:pStyle w:val="210"/>
              <w:spacing w:line="240" w:lineRule="auto"/>
              <w:jc w:val="both"/>
            </w:pP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 из числа разученных упражнений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Использоватьгимнастические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регулирования физической нагрузки. Прыжки с пружинного гимнастического мостика в глубину. Эстафеты и игры 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гимнастические упражнения в игровой деятельности.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Использовать 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</w:tcPr>
          <w:p w:rsidR="003E181A" w:rsidRPr="00FD110B" w:rsidRDefault="00F21905" w:rsidP="003E181A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</w:t>
            </w:r>
            <w:r w:rsidR="003E181A" w:rsidRPr="00FD110B">
              <w:rPr>
                <w:rFonts w:ascii="Times New Roman" w:hAnsi="Times New Roman" w:cs="Times New Roman"/>
              </w:rPr>
              <w:t>техники опорного прыжка согнув ноги через козла в ширину высота 100-</w:t>
            </w:r>
            <w:smartTag w:uri="urn:schemas-microsoft-com:office:smarttags" w:element="metricconverter">
              <w:smartTagPr>
                <w:attr w:name="ProductID" w:val="115 см"/>
              </w:smartTagPr>
              <w:r w:rsidR="003E181A" w:rsidRPr="00FD110B">
                <w:rPr>
                  <w:rFonts w:ascii="Times New Roman" w:hAnsi="Times New Roman" w:cs="Times New Roman"/>
                </w:rPr>
                <w:t>115 см</w:t>
              </w:r>
            </w:smartTag>
            <w:r w:rsidR="003E181A" w:rsidRPr="00FD110B">
              <w:rPr>
                <w:rFonts w:ascii="Times New Roman" w:hAnsi="Times New Roman" w:cs="Times New Roman"/>
              </w:rPr>
              <w:t>. и техники ноги врозь через козла в ширину высота 105-</w:t>
            </w:r>
            <w:smartTag w:uri="urn:schemas-microsoft-com:office:smarttags" w:element="metricconverter">
              <w:smartTagPr>
                <w:attr w:name="ProductID" w:val="110 см"/>
              </w:smartTagPr>
              <w:r w:rsidR="003E181A" w:rsidRPr="00FD110B">
                <w:rPr>
                  <w:rFonts w:ascii="Times New Roman" w:hAnsi="Times New Roman" w:cs="Times New Roman"/>
                </w:rPr>
                <w:t>110 см</w:t>
              </w:r>
            </w:smartTag>
            <w:r w:rsidR="003E181A" w:rsidRPr="00FD11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порный прыжок на гимнастического козла в упор, стоя на коленях.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выполнения опорных прыжков через гимнасти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ческого козла.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4" w:type="dxa"/>
          </w:tcPr>
          <w:p w:rsidR="003E181A" w:rsidRPr="00FD110B" w:rsidRDefault="003E181A" w:rsidP="003E181A">
            <w:pPr>
              <w:jc w:val="both"/>
              <w:rPr>
                <w:rFonts w:ascii="Times New Roman" w:hAnsi="Times New Roman" w:cs="Times New Roman"/>
              </w:rPr>
            </w:pPr>
            <w:r w:rsidRPr="00FD110B">
              <w:rPr>
                <w:rFonts w:ascii="Times New Roman" w:hAnsi="Times New Roman" w:cs="Times New Roman"/>
              </w:rPr>
              <w:t>Закрепление техники опорного прыжка.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максимальное выполнение подтягивания на высокой и низкой перекладине.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>правильность вы</w:t>
            </w:r>
            <w:r w:rsidRPr="00CE55CF">
              <w:softHyphen/>
              <w:t xml:space="preserve">полнения   упражнений,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4" w:type="dxa"/>
          </w:tcPr>
          <w:p w:rsidR="003E181A" w:rsidRPr="00FD110B" w:rsidRDefault="003E181A" w:rsidP="003E181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FD110B">
              <w:rPr>
                <w:rFonts w:ascii="Times New Roman" w:hAnsi="Times New Roman" w:cs="Times New Roman"/>
              </w:rPr>
              <w:t>Совершенствование техники опорного прыжка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Выполнять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опорный прыжок на гимнастического козла в упор, стоя на коленях.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правильность вы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полнения   упражнений,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Соблюдать правила техники безопасности при выполнении опорного прыжка через «козла».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Значение гимнастических упражнений для сохранения правильной осанки, развития силовых способностей и гибкости. Развитие двигательного качества гибкость.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упражнения на осанку. Демонстрировать упражнения на гибкость.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гимнастических упражнений для сохранения правильной осанки,  развития физических способностей.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выполнения опорного прыжка через гимнастического «козла» в ширину (вскок в упор присев, соскок прогнувшись)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выполнения опорного прыжка через гимнастического «козла».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силы при выполнении упражнений прикладной направленности.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силы и координации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и игры с использованием гимнастических упражнений и инвентаря.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эстафеты с элементами акробатики, с гимнастическими предметами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b/>
              </w:rPr>
              <w:t>О</w:t>
            </w:r>
            <w:r w:rsidRPr="00CE55CF">
              <w:t>сваивать универсальные умения при выполнении организующих упражнений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 Обучение двигательным действиям на гимнастическом бревне и гимнастической скамейке.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Оказывать страховку и помощь во время занятий, соблюдать технику безопасности. Описывать технику упражнений в равновесии.</w:t>
            </w:r>
          </w:p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Выявлять и характеризовать ошибки при выполнении гимнастических упражнений на равновесие.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упражнений на гимнастическом бревне и гимнастической скамейке.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гимнастических упражнений для сохранения правильной осанки,  развития физических способностей. 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Анализировать технику движений и предупреждать появление ошибок в процессе их усвоения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комбинации на гимнастическом бревне и гимнастической скамейке. Развитие силы.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выполнения комбинации на гимнастическом бревне (гимнастической скамейке)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b/>
              </w:rPr>
            </w:pPr>
            <w:r w:rsidRPr="00CE55CF">
              <w:t>Составлять(с помощью учителя) режим дня</w:t>
            </w:r>
            <w:r w:rsidRPr="00CE55CF">
              <w:rPr>
                <w:b/>
              </w:rPr>
              <w:t>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 xml:space="preserve">Знать и различать строевые приемы 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равновесия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с обручем (девочки). Развитие силы (мальчики).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составлять комплекс упражнений для развития силы. Описывать технику данных упражнений.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Использовать гимнастические упражнения для развития силы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Брусья параллельные (мальчики) - упоры. Упражнения с обручем (девочки).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составлять комбинацию с обручем из 8-10 упражнений.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Выявлять и характеризовать ошибки при выполнении гимнастических упражнений. Использовать страховку и самостраховку.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Брусья. Висы и упоры. Лазанье по горизонтальной лестнице.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Использовать гимнастические упражнения для развития названных координационных способностей.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Различатьупражнения по воздействию на развитие основных физических качеств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гимнастики.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эстафеты с элементами акробатики, с гимнастическими предметами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силы, координации и ловкости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Осваиватьтехнику прыжка через козла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15310" w:type="dxa"/>
            <w:gridSpan w:val="1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(волейбол 15 часов)</w:t>
            </w: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4" w:type="dxa"/>
          </w:tcPr>
          <w:p w:rsidR="003E181A" w:rsidRPr="00CE55CF" w:rsidRDefault="003E181A" w:rsidP="00F21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Волейбол Развитие двигательных качеств по средствам ОРУ. Стойка волейболиста. Перемещения игрока.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правильно вести себя на уроке по  разделу волейбол и  развивать двигательные качества по средствам ОРУ. Научить правильно выполнять стойку волейболиста.</w:t>
            </w:r>
          </w:p>
        </w:tc>
        <w:tc>
          <w:tcPr>
            <w:tcW w:w="3122" w:type="dxa"/>
            <w:gridSpan w:val="2"/>
            <w:vMerge w:val="restart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                                                     - применять правила подбора одежды для занятий волейболом;      - уважительно относиться к партнеру;                                                    - выполнять правила игры;                            - уважительно относиться к сопернику и управлять своими эмоциями;                                                      - использовать игру волейбол  в организации активного отдыха.</w:t>
            </w:r>
          </w:p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                                                    - моделировать технику действий  и приемов волейболиста;.                       - моделировать технику игровых действий и приемов;                                       - моделировать технику игровых действий и приемов, варьировать ее в зависимости от ситуаций и условий.</w:t>
            </w:r>
          </w:p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                                              - соблюдать правила безопасности;     -. моделировать технику игровых действий и приемов;                                      - взаимодействовать со сверстниками в процессе совместного освоения технический действий волейбола.</w:t>
            </w:r>
          </w:p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Личностные:                                                   - организовывать совместные занятия волейболом со сверстниками;                                                    - описывать технику игровых действий и приемов волейбола.</w:t>
            </w:r>
          </w:p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волейболиста. Техника набрасывание мяча над собой. Техника приема и передачи мяча сверху.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техники ве</w:t>
            </w:r>
            <w:r w:rsidRPr="00CE55CF">
              <w:rPr>
                <w:rStyle w:val="FontStyle43"/>
                <w:sz w:val="24"/>
                <w:szCs w:val="24"/>
              </w:rPr>
              <w:softHyphen/>
              <w:t>дения мяча внешней стороной стопы.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набрасывание мяча над собой, техника приема и передачи мяча сверху.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в парах.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набрасывание мяча над собой, техника приема и передачи мяча сверху. Сгибание разгибание рук в упоре лежа. Учебная игра.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играть по упрощенным правилам.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через сетку в парах.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технике набрасывание мяча над собой и технике приема и передачи мяча сверху. Уметь правильно, выполнять сгибание и разгибание рук в упоре лежа.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приема и передачи мяча сверху. Техника приема и передачи мяча снизу.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приема и передачи мяча снизу.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приема и передачи мяча сверху.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и выполнять технику набрасывания мяча над собой. Научить правильно, выполнять технические действия волейбола.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приема и передачи мяча. Техника прямой нижней подачи.   Учебная игра.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Описывать технику прямой нижней подачи.                                   Уметь играть по упрощенным правилам.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Научить технике приема и передачи мяча, и  технике прямой нижней подачи.   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приема и передачи мяча в парах. Совершенствование нижней прямой подачи.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 новых знаний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подачи мяча.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качественно выполнять – технику приема и передачи мяча в парах. Научить технике нижней прямой подаче.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 приема и передачи мяча в парах. Совершенствование нижней прямой подачи. Подъем туловища из положения лежа.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подъем туловища из положения лежа за 30 сек.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приему и передачи мяча в парах с нижней прямой подачи.  Научить  качественному  выполнению подъема корпуса из положения лежа.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33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- подъем корпуса из положения лежа. Совершенствование технических действий волейбола. Учебная игра.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>Демонстрировать игру по упрощенным правилам.</w:t>
            </w:r>
            <w:r w:rsidRPr="00CE55CF">
              <w:t xml:space="preserve"> Взаимодействоватьсо сверстниками в процессе совместных игр, соблюдать правила безопасности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  качественному  выполнению подъема корпуса из положения лежа. Научиться техническим действиям волейбола и игре в волейбол.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267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двигательных качеств по средствам СПУ волейбола. Подведение итогов по разделу. Учебная игра. 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игру по упрощенным правилам. </w:t>
            </w:r>
            <w:r w:rsidRPr="00CE55CF">
              <w:t>Взаимодействоватьсо сверстниками в процессе совместных игр, соблюдать правила безопасности.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Анализировать двигательные качества по средствам СПУ волейбола и  самой игре.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Урок-соревнование.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ловкости, координации, быстроты в подвижной игре.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Осваивать универсальные умения по самостоятельному выполнению упражнений в оздоровительных формах занятий.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техническим действиям волейбола и игре в волейбол.</w:t>
            </w:r>
          </w:p>
        </w:tc>
        <w:tc>
          <w:tcPr>
            <w:tcW w:w="3122" w:type="dxa"/>
            <w:gridSpan w:val="2"/>
            <w:vMerge w:val="restart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rPr>
                <w:bCs/>
              </w:rPr>
              <w:t>Совершенствование нижней  подачи мяча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CE55CF">
                <w:rPr>
                  <w:bCs/>
                </w:rPr>
                <w:t>6 метров</w:t>
              </w:r>
            </w:smartTag>
            <w:r w:rsidRPr="00CE55CF">
              <w:rPr>
                <w:bCs/>
              </w:rPr>
              <w:t xml:space="preserve"> от сетки.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Моделироватьтехнические действия в игровой деятельности.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нижней подаче мяча.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  <w:rPr>
                <w:color w:val="000000"/>
                <w:spacing w:val="-8"/>
              </w:rPr>
            </w:pPr>
            <w:r w:rsidRPr="00CE55CF">
              <w:rPr>
                <w:color w:val="000000"/>
                <w:spacing w:val="-2"/>
              </w:rPr>
              <w:t xml:space="preserve">Освоение </w:t>
            </w:r>
            <w:r w:rsidRPr="00CE55CF">
              <w:rPr>
                <w:color w:val="000000"/>
                <w:spacing w:val="-1"/>
              </w:rPr>
              <w:t>техники пря</w:t>
            </w:r>
            <w:r w:rsidRPr="00CE55CF">
              <w:rPr>
                <w:color w:val="000000"/>
                <w:spacing w:val="-1"/>
              </w:rPr>
              <w:softHyphen/>
              <w:t>мого напада</w:t>
            </w:r>
            <w:r w:rsidRPr="00CE55CF">
              <w:rPr>
                <w:color w:val="000000"/>
                <w:spacing w:val="-1"/>
              </w:rPr>
              <w:softHyphen/>
            </w:r>
            <w:r w:rsidRPr="00CE55CF">
              <w:rPr>
                <w:color w:val="000000"/>
                <w:spacing w:val="-8"/>
              </w:rPr>
              <w:t>ющего удара.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bCs/>
              </w:rPr>
              <w:t>Совершенствование нижней прямой подачи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CE55CF">
                <w:rPr>
                  <w:bCs/>
                </w:rPr>
                <w:t>6 метров</w:t>
              </w:r>
            </w:smartTag>
            <w:r w:rsidRPr="00CE55CF">
              <w:rPr>
                <w:bCs/>
              </w:rPr>
              <w:t xml:space="preserve"> от сетки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</w:t>
            </w:r>
            <w:r w:rsidRPr="00CE55CF">
              <w:rPr>
                <w:i/>
              </w:rPr>
              <w:t>ь</w:t>
            </w:r>
            <w:r w:rsidRPr="00CE55CF">
              <w:t xml:space="preserve"> универсальные умения в самостоятельной организации и проведении подвижных игр 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Научить комплексу физических упражнений для самостоятельного освоения техники прямого нападающего удара.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Характеризовать показатели физического развития, физической подготовки.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Различатьупражнения по воздействию на развитие основных физических качеств (ловкость).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Умени</w:t>
            </w:r>
            <w:r w:rsidRPr="00CE55CF">
              <w:rPr>
                <w:b/>
              </w:rPr>
              <w:t>е</w:t>
            </w:r>
            <w:r w:rsidRPr="00CE55CF">
              <w:t xml:space="preserve"> сосредотачивать внимание  при судействе игры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координации и ловкости в игровых ситуациях.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4" w:type="dxa"/>
            <w:vAlign w:val="center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  <w:rPr>
                <w:bCs/>
              </w:rPr>
            </w:pPr>
            <w:r w:rsidRPr="00CE55CF">
              <w:t>Урок - соревнование</w:t>
            </w:r>
          </w:p>
          <w:p w:rsidR="003E181A" w:rsidRPr="00CE55CF" w:rsidRDefault="003E181A" w:rsidP="003E181A">
            <w:pPr>
              <w:pStyle w:val="210"/>
              <w:spacing w:line="240" w:lineRule="auto"/>
              <w:jc w:val="both"/>
              <w:rPr>
                <w:bCs/>
              </w:rPr>
            </w:pP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3E181A" w:rsidRDefault="003E181A" w:rsidP="003E181A">
            <w:pPr>
              <w:pStyle w:val="210"/>
              <w:spacing w:line="240" w:lineRule="auto"/>
              <w:ind w:left="0"/>
            </w:pPr>
            <w:r w:rsidRPr="00CE55CF"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Осваиватьуниверсальные умения управлять эмоциями во время игровой деятельности.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Использовать игру в волейбол как средство активного отдыха.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15310" w:type="dxa"/>
            <w:gridSpan w:val="1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Кроссовая подготовка – 5 часов</w:t>
            </w: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дистанции</w:t>
            </w:r>
            <w:r w:rsidRPr="00CE55CF">
              <w:rPr>
                <w:rStyle w:val="FontStyle42"/>
                <w:sz w:val="24"/>
                <w:szCs w:val="24"/>
              </w:rPr>
              <w:t xml:space="preserve"> Кросс до 15 минут. 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дистанции.</w:t>
            </w:r>
          </w:p>
        </w:tc>
        <w:tc>
          <w:tcPr>
            <w:tcW w:w="3122" w:type="dxa"/>
            <w:gridSpan w:val="2"/>
            <w:vMerge w:val="restart"/>
          </w:tcPr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включать беговые упражнения в различные формы занятий физической культурой.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демонстрировать физические качества на выносливость.</w:t>
            </w: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  <w:t>Моделироват</w:t>
            </w:r>
            <w:r w:rsidRPr="00CE55CF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</w:t>
            </w:r>
            <w:r w:rsidRPr="00CE55CF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 xml:space="preserve">технические 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действи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я  в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игрово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</w:t>
            </w:r>
            <w:r w:rsidRPr="00CE55C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деятельности.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Научить  развить скоростно – силовые качества по средствам СПУ подвижных игр и играть в Д – перестрелка, М – футбол.  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3E181A" w:rsidRPr="00CE55CF" w:rsidRDefault="003E181A" w:rsidP="003E181A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vMerge w:val="restart"/>
          </w:tcPr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взаимодействовать со сверстниками в процессе совместного освоения бега на выносливость по дистанции.</w:t>
            </w: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  <w:t>6-минутный бег.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Уметь демонстрировать 6-минутный бег. 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15310" w:type="dxa"/>
            <w:gridSpan w:val="1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(баскетбол - 21 час)</w:t>
            </w: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4" w:type="dxa"/>
          </w:tcPr>
          <w:p w:rsidR="003E181A" w:rsidRPr="00CE55CF" w:rsidRDefault="00F21905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E181A" w:rsidRPr="00CE55CF">
              <w:rPr>
                <w:rFonts w:ascii="Times New Roman" w:hAnsi="Times New Roman" w:cs="Times New Roman"/>
                <w:sz w:val="24"/>
                <w:szCs w:val="24"/>
              </w:rPr>
              <w:t>аскетбол. Совершенствование передачи мяча от груди.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технику передачи мяча от груди.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Выполнять   комплексы ОРУ и подводящих упражнений для освоения технических действий игры в баскетбол.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правильно вести себя на уроке по  разделу баскетбол и  развивать двигательные качества по средствам ОРУ. Научить выполнять передачу мяча двумя руками от груди.</w:t>
            </w:r>
          </w:p>
        </w:tc>
        <w:tc>
          <w:tcPr>
            <w:tcW w:w="3122" w:type="dxa"/>
            <w:gridSpan w:val="2"/>
            <w:vMerge w:val="restart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                                                     - применять правила подбора одежды для занятий баскетболом;                                            -  использовать игровые действия баскетбола для развития физических качеств;                                                          - использовать игру баскетбол в организации активного отдыха;                   - выполнять правила игры.</w:t>
            </w:r>
          </w:p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                                           - взаимодействовать со сверстниками в процессе совместного освоения технических действий;                                                        - соблюдать правила безопасности;</w:t>
            </w:r>
          </w:p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                                          - моделировать технику игровых действий и приемов;                                   - моделировать технику игровых действий и приемов, варьировать ее в зависимости от ситуаций и условий.</w:t>
            </w:r>
          </w:p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Личностные:                                                     - осуществлять судейство игры по упрощенным правилам;                                - осваивать технику игровых действий и приемов самостоятельно; - организовывать совместные занятия  по баскетболу со сверстниками.</w:t>
            </w:r>
          </w:p>
          <w:p w:rsidR="003E181A" w:rsidRPr="00CE55CF" w:rsidRDefault="003E181A" w:rsidP="003E181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 от груди. Техника  ведения мяча змейкой.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Усвоения новых знаний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технику ведения мяча с изменением направления. 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выполнять передачу мяча от груди и технике ведения мяча змейкой.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Передача одной рукой от плеча на месте и в движении. Совершенствование техники ведения мяча.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ведения мяча с изменением направления.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выполнять передачу одной рукой от плеча на месте и в движении, технике ведения мяча.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техника ведения мяча. Совершенствование техники передачи мяча.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Выполнять технику ведения мяча змейкой.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выполнять передачу одной рукой от плеча на месте и в движении, технике ведения мяча.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техника передачи мяча. Броски по кольцу.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ind w:left="17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Описывать технику выполнения броска по кольцу. Выполнять броски по кольцу.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2"/>
                <w:sz w:val="24"/>
                <w:szCs w:val="24"/>
              </w:rPr>
              <w:t>Излагат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>ь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правил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а   и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условия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проведения   подвижных  игр.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Научить технике передачи мяча и броскам по кольцу.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бросков в кольцо. Развитие двигательных качеств по средствам СПУ баскетбола. 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852454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Уметь описывать технику броска мяча по кольцу.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Научить выполнять технику бросков в кольцо и развить двигательные качества по средствам СПУ.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Закрепление игровых приемов и действий в баскетболе в различных сочетаниях.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852454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Уметь описывать игровые приемы и действия в баскетбольной комбинации.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3"/>
                <w:sz w:val="24"/>
                <w:szCs w:val="24"/>
              </w:rPr>
              <w:t>Моделировать физические упражнения для самостоятельного освоения игровых приемов и действий в баскетболе.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61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Скоростно-силовая подготовка.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3E181A" w:rsidRPr="00852454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Демонстрировать игру по упрощенным правилам.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08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комбинации из освоенных элементов техники владения мячом.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852454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Выполнять: ловля мяча на месте - ведение-остановка в два шага - бросок мяча в корзину одной рукой от плеча.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Уметь выполнять комбинацию по баскетболу из освоенных элементов техники владения мячом.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39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баскетбола (ловля и передача мяча двумя руками от груди).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3E181A" w:rsidRPr="00852454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технику ловли и передачи мяча двумя руками от гру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ди в условиях игровой деятельности (подвижные игры и эстафеты).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Уметьуправлят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ь 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эмоциям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и   </w:t>
            </w:r>
            <w:r w:rsidRPr="00CE55CF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во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врем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учебно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и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игрово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дея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тельности.</w:t>
            </w: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39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Силовая подготовка (комплекс упражнений на гимнас. скамейке).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3E181A" w:rsidRPr="00852454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знания по исто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рии становления и развития баскет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бола как вида спорта,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>характери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softHyphen/>
              <w:t xml:space="preserve">зовать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соревновательные действия, разрешённые правилами игры.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силовых упражнений для сохранения правильной осанки,  развития физических способностей.</w:t>
            </w:r>
          </w:p>
          <w:p w:rsidR="003E181A" w:rsidRPr="00CE55CF" w:rsidRDefault="003E181A" w:rsidP="003E181A">
            <w:pPr>
              <w:pStyle w:val="210"/>
              <w:spacing w:line="240" w:lineRule="auto"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39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Подвижные игры и эстафеты с элементами баскетбола (ведение мяча).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3E181A" w:rsidRPr="00852454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технику веде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ния мяча в условиях игровой дея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тельности (подвижные игры и эста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феты).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Анализировать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правильность выполнения и 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t>выяв</w:t>
            </w:r>
            <w:r w:rsidRPr="00852454">
              <w:rPr>
                <w:rStyle w:val="FontStyle42"/>
                <w:b w:val="0"/>
                <w:sz w:val="24"/>
                <w:szCs w:val="24"/>
              </w:rPr>
              <w:softHyphen/>
              <w:t xml:space="preserve">лять </w:t>
            </w:r>
            <w:r w:rsidRPr="00852454">
              <w:rPr>
                <w:rFonts w:ascii="Times New Roman" w:hAnsi="Times New Roman" w:cs="Times New Roman"/>
                <w:b/>
                <w:sz w:val="24"/>
                <w:szCs w:val="24"/>
              </w:rPr>
              <w:t>грубые.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t>Выполнять правила подвижной  игры, уважительно относиться к сопернику и управлять своими эмоциями.</w:t>
            </w: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39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Прыжковая подготовка.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3E181A" w:rsidRPr="00852454" w:rsidRDefault="003E181A" w:rsidP="003E181A">
            <w:pPr>
              <w:rPr>
                <w:rStyle w:val="FontStyle42"/>
                <w:sz w:val="24"/>
                <w:szCs w:val="24"/>
              </w:rPr>
            </w:pPr>
            <w:r w:rsidRPr="00852454">
              <w:rPr>
                <w:rFonts w:ascii="Times New Roman" w:hAnsi="Times New Roman" w:cs="Times New Roman"/>
                <w:bCs/>
                <w:color w:val="363435"/>
                <w:spacing w:val="5"/>
                <w:sz w:val="24"/>
                <w:szCs w:val="24"/>
              </w:rPr>
              <w:t>Осваиват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>ь</w:t>
            </w:r>
            <w:r w:rsidRPr="00852454">
              <w:rPr>
                <w:rFonts w:ascii="Times New Roman" w:hAnsi="Times New Roman" w:cs="Times New Roman"/>
                <w:color w:val="363435"/>
                <w:spacing w:val="5"/>
                <w:sz w:val="24"/>
                <w:szCs w:val="24"/>
              </w:rPr>
              <w:t xml:space="preserve">универсальные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умени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управлят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ь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>эмоциям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и   </w:t>
            </w:r>
            <w:r w:rsidRPr="0085245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во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врем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учебно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и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игрово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852454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дея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тельности.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Уметь играть в баскетбол по упрощенным  правилам.</w:t>
            </w:r>
          </w:p>
          <w:p w:rsidR="003E181A" w:rsidRPr="00CE55CF" w:rsidRDefault="003E181A" w:rsidP="003E181A">
            <w:pPr>
              <w:pStyle w:val="210"/>
              <w:spacing w:line="240" w:lineRule="auto"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39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Броски по кольцу.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3E181A" w:rsidRPr="00852454" w:rsidRDefault="003E181A" w:rsidP="003E18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Выполнять броски по кольцу на оценку.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-2"/>
                <w:sz w:val="24"/>
                <w:szCs w:val="24"/>
              </w:rPr>
              <w:t>Принимат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адекватны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е 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решени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я в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условия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х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игрово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</w:t>
            </w:r>
            <w:r w:rsidRPr="0085245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деятель</w:t>
            </w:r>
            <w:r w:rsidRPr="0085245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ности.</w:t>
            </w:r>
          </w:p>
          <w:p w:rsidR="003E181A" w:rsidRPr="00852454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технику попадания по кольцу.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39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ловкости. Учебная игра по упрощенным правилам.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3E181A" w:rsidRPr="00852454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color w:val="363435"/>
                <w:spacing w:val="2"/>
              </w:rPr>
              <w:t>Уметьуправлят</w:t>
            </w:r>
            <w:r w:rsidRPr="00CE55CF">
              <w:rPr>
                <w:color w:val="363435"/>
              </w:rPr>
              <w:t xml:space="preserve">ь  </w:t>
            </w:r>
            <w:r w:rsidRPr="00CE55CF">
              <w:rPr>
                <w:color w:val="363435"/>
                <w:spacing w:val="2"/>
              </w:rPr>
              <w:t>эмоциям</w:t>
            </w:r>
            <w:r w:rsidRPr="00CE55CF">
              <w:rPr>
                <w:color w:val="363435"/>
              </w:rPr>
              <w:t xml:space="preserve">и   </w:t>
            </w:r>
            <w:r w:rsidRPr="00CE55CF">
              <w:rPr>
                <w:color w:val="363435"/>
                <w:spacing w:val="2"/>
              </w:rPr>
              <w:t xml:space="preserve">во </w:t>
            </w:r>
            <w:r w:rsidRPr="00CE55CF">
              <w:rPr>
                <w:color w:val="363435"/>
                <w:spacing w:val="3"/>
              </w:rPr>
              <w:t>врем</w:t>
            </w:r>
            <w:r w:rsidRPr="00CE55CF">
              <w:rPr>
                <w:color w:val="363435"/>
              </w:rPr>
              <w:t xml:space="preserve">я  </w:t>
            </w:r>
            <w:r w:rsidRPr="00CE55CF">
              <w:rPr>
                <w:color w:val="363435"/>
                <w:spacing w:val="3"/>
              </w:rPr>
              <w:t>учебно</w:t>
            </w:r>
            <w:r w:rsidRPr="00CE55CF">
              <w:rPr>
                <w:color w:val="363435"/>
              </w:rPr>
              <w:t xml:space="preserve">й  и </w:t>
            </w:r>
            <w:r w:rsidRPr="00CE55CF">
              <w:rPr>
                <w:color w:val="363435"/>
                <w:spacing w:val="3"/>
              </w:rPr>
              <w:t>игрово</w:t>
            </w:r>
            <w:r w:rsidRPr="00CE55CF">
              <w:rPr>
                <w:color w:val="363435"/>
              </w:rPr>
              <w:t xml:space="preserve">й   </w:t>
            </w:r>
            <w:r w:rsidRPr="00CE55CF">
              <w:rPr>
                <w:color w:val="363435"/>
                <w:spacing w:val="3"/>
              </w:rPr>
              <w:t>дея</w:t>
            </w:r>
            <w:r w:rsidRPr="00CE55CF">
              <w:rPr>
                <w:color w:val="363435"/>
              </w:rPr>
              <w:t>тельности.</w:t>
            </w: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39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Учебная игра по упрощенным правилам. Эстафеты с элементами баскетбола.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 xml:space="preserve">Демонстрировать игру по упрощенным правилам. </w:t>
            </w:r>
            <w:r w:rsidRPr="00852454">
              <w:rPr>
                <w:rFonts w:ascii="Times New Roman" w:hAnsi="Times New Roman" w:cs="Times New Roman"/>
                <w:bCs/>
                <w:color w:val="363435"/>
                <w:spacing w:val="3"/>
                <w:sz w:val="24"/>
                <w:szCs w:val="24"/>
              </w:rPr>
              <w:t>Взаимодействоват</w:t>
            </w:r>
            <w:r w:rsidRPr="00852454">
              <w:rPr>
                <w:rFonts w:ascii="Times New Roman" w:hAnsi="Times New Roman" w:cs="Times New Roman"/>
                <w:bCs/>
                <w:color w:val="363435"/>
                <w:sz w:val="24"/>
                <w:szCs w:val="24"/>
              </w:rPr>
              <w:t xml:space="preserve">ь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в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 xml:space="preserve">парах 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 группах  при  выполнении   тех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нически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х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действи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й  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и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з </w:t>
            </w:r>
            <w:r w:rsidRPr="00CE55CF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спортив</w:t>
            </w:r>
            <w:r w:rsidRPr="00CE55C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ных игр.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Анализировать </w:t>
            </w:r>
            <w:r w:rsidRPr="00CE55CF">
              <w:t xml:space="preserve">правильность игры,   </w:t>
            </w:r>
            <w:r w:rsidRPr="00CE55CF">
              <w:rPr>
                <w:rStyle w:val="FontStyle42"/>
                <w:sz w:val="24"/>
                <w:szCs w:val="24"/>
              </w:rPr>
              <w:t xml:space="preserve">выявлять </w:t>
            </w:r>
            <w:r w:rsidRPr="00CE55CF">
              <w:t xml:space="preserve">грубые ошибки и </w:t>
            </w:r>
            <w:r w:rsidRPr="00CE55CF">
              <w:rPr>
                <w:rStyle w:val="FontStyle42"/>
                <w:sz w:val="24"/>
                <w:szCs w:val="24"/>
              </w:rPr>
              <w:t xml:space="preserve">исправлять </w:t>
            </w:r>
            <w:r w:rsidRPr="00CE55CF">
              <w:t>их.</w:t>
            </w:r>
          </w:p>
        </w:tc>
        <w:tc>
          <w:tcPr>
            <w:tcW w:w="3122" w:type="dxa"/>
            <w:gridSpan w:val="2"/>
            <w:vMerge/>
            <w:tcBorders>
              <w:top w:val="nil"/>
              <w:bottom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54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t>Ознакомление с тактикой игры в баскетбол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3E181A" w:rsidRDefault="003E181A" w:rsidP="003E181A">
            <w:pPr>
              <w:pStyle w:val="210"/>
              <w:spacing w:line="240" w:lineRule="auto"/>
              <w:ind w:left="0"/>
              <w:rPr>
                <w:spacing w:val="1"/>
              </w:rPr>
            </w:pPr>
            <w:r w:rsidRPr="00CE55CF">
              <w:t>Выполнятьт</w:t>
            </w:r>
            <w:r w:rsidRPr="00CE55CF">
              <w:rPr>
                <w:spacing w:val="1"/>
              </w:rPr>
              <w:t>актику свободного нападения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spacing w:val="1"/>
              </w:rPr>
            </w:pPr>
            <w:r w:rsidRPr="00CE55CF">
              <w:t>Осваивать технику  позиционного нападения и личную защиту в игровых взаимодействиях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анализировать тактические действия в нападении и в защите.</w:t>
            </w: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39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за 30 сек.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852454">
              <w:rPr>
                <w:rStyle w:val="FontStyle42"/>
                <w:b w:val="0"/>
                <w:sz w:val="24"/>
                <w:szCs w:val="24"/>
              </w:rPr>
              <w:t>Выполнять тестовый норматив прыжка на скакалке</w:t>
            </w:r>
            <w:r w:rsidRPr="00CE55CF">
              <w:rPr>
                <w:rStyle w:val="FontStyle42"/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Уметь демонстрировать технику прыжка на скакалке.</w:t>
            </w: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39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jc w:val="both"/>
            </w:pPr>
            <w:r w:rsidRPr="00CE55CF">
              <w:rPr>
                <w:bCs/>
                <w:spacing w:val="1"/>
              </w:rPr>
              <w:t>Освоение тактики игры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Приниматьадекватные решения в условиях игровой деятельности.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Освоить упражнения на внимание. Проявлять координацию при выполнении упражнений.</w:t>
            </w: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rStyle w:val="FontStyle42"/>
                <w:b w:val="0"/>
                <w:sz w:val="24"/>
                <w:szCs w:val="24"/>
              </w:rPr>
            </w:pPr>
            <w:r w:rsidRPr="00CE55CF">
              <w:t>Уметь сосредотачивать внимание  при судействе игры</w:t>
            </w: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396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  <w:rPr>
                <w:bCs/>
              </w:rPr>
            </w:pPr>
            <w:r w:rsidRPr="00CE55CF">
              <w:rPr>
                <w:bCs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Характеризовать показатели физического развития, физической подготовки.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Различатьупражнения по воздействию на развитие основных физических качеств (ловкость).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координации и ловкости в игровых ситуациях.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692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баскетбола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</w:t>
            </w:r>
            <w:r w:rsidRPr="00CE55CF">
              <w:rPr>
                <w:i/>
              </w:rPr>
              <w:t>ь</w:t>
            </w:r>
            <w:r w:rsidRPr="00CE55CF">
              <w:t xml:space="preserve"> универсальные умения в самостоятельной организации и проведении подвижных игр 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2408" w:type="dxa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Проявлять качества координации и ловкости в игровых ситуациях.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3122" w:type="dxa"/>
            <w:gridSpan w:val="2"/>
            <w:tcBorders>
              <w:top w:val="nil"/>
              <w:bottom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0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15310" w:type="dxa"/>
            <w:gridSpan w:val="1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(кроссовая подготовка) – 10+6 часов</w:t>
            </w: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widowControl w:val="0"/>
              <w:autoSpaceDE w:val="0"/>
              <w:autoSpaceDN w:val="0"/>
              <w:adjustRightInd w:val="0"/>
              <w:ind w:firstLine="227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Уметь 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дистанции</w:t>
            </w:r>
            <w:r w:rsidRPr="00CE55CF">
              <w:rPr>
                <w:rStyle w:val="FontStyle42"/>
                <w:sz w:val="24"/>
                <w:szCs w:val="24"/>
              </w:rPr>
              <w:t xml:space="preserve"> Кросс до 15 минут. </w:t>
            </w: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дистанции.</w:t>
            </w:r>
          </w:p>
        </w:tc>
        <w:tc>
          <w:tcPr>
            <w:tcW w:w="3101" w:type="dxa"/>
            <w:vMerge w:val="restart"/>
          </w:tcPr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включать беговые упражнения в различные формы занятий физической культурой.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демонстрировать вариативное выполнение прыжковых упражнений и метания набивного мяча;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применять беговые упражнения для развития физических качеств;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демонстрировать вариативное выполнение прыжковых упражнений.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соблюдать правила безопасности.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 взаимодействовать со сверстниками в процессе совместного освоения беговых упражнений, эстафетного бега.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описывать технику выполнения прыжковых упражнений; .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- описывать технику метания набивного мяча, осваивать самостоятельно;</w:t>
            </w:r>
          </w:p>
          <w:p w:rsidR="003E181A" w:rsidRPr="00CE55CF" w:rsidRDefault="003E181A" w:rsidP="003E181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3E181A" w:rsidRPr="00852454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Описывать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CE55CF">
              <w:rPr>
                <w:rStyle w:val="FontStyle42"/>
                <w:sz w:val="24"/>
                <w:szCs w:val="24"/>
              </w:rPr>
              <w:t xml:space="preserve">выделять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3E181A" w:rsidRPr="00CE55CF" w:rsidRDefault="003E181A" w:rsidP="003E181A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firstLine="227"/>
              <w:jc w:val="both"/>
              <w:rPr>
                <w:rFonts w:ascii="Times New Roman" w:hAnsi="Times New Roman" w:cs="Times New Roman"/>
                <w:bCs/>
                <w:color w:val="363435"/>
                <w:spacing w:val="1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упражнения для самостоятельного освоения техники бега на длинные дистанции.</w:t>
            </w:r>
          </w:p>
          <w:p w:rsidR="003E181A" w:rsidRPr="00CE55CF" w:rsidRDefault="003E181A" w:rsidP="003E181A">
            <w:pPr>
              <w:pStyle w:val="210"/>
              <w:spacing w:line="240" w:lineRule="auto"/>
            </w:pPr>
          </w:p>
        </w:tc>
        <w:tc>
          <w:tcPr>
            <w:tcW w:w="3101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3E181A" w:rsidRPr="00852454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Демонстрировать физические качества на выносливость.</w:t>
            </w: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pStyle w:val="210"/>
              <w:spacing w:line="240" w:lineRule="auto"/>
              <w:ind w:left="0"/>
            </w:pPr>
            <w:r w:rsidRPr="00CE55CF">
              <w:t>Осваивать технику бега на средние дистанции</w:t>
            </w:r>
          </w:p>
        </w:tc>
        <w:tc>
          <w:tcPr>
            <w:tcW w:w="3101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3E181A" w:rsidRPr="00852454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Применять разученные упражнения для развития выносливости</w:t>
            </w:r>
          </w:p>
        </w:tc>
        <w:tc>
          <w:tcPr>
            <w:tcW w:w="3101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3E181A" w:rsidRPr="00852454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двигательное качество выносливость в беге на 500 м</w:t>
            </w: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выполнять бег на  500 м.</w:t>
            </w:r>
          </w:p>
        </w:tc>
        <w:tc>
          <w:tcPr>
            <w:tcW w:w="3101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231" w:type="dxa"/>
            <w:gridSpan w:val="3"/>
          </w:tcPr>
          <w:p w:rsidR="003E181A" w:rsidRPr="00852454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rPr>
                <w:rStyle w:val="FontStyle42"/>
                <w:b w:val="0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>Применять разученные упражнения для развития выносливости</w:t>
            </w:r>
          </w:p>
        </w:tc>
        <w:tc>
          <w:tcPr>
            <w:tcW w:w="3101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3E181A" w:rsidRPr="00852454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Строевая подготовка. Техника разбега и прыжка в высоту перешагиванием.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Усвоения новых знаний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основные движения в прыжках в высоту; 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строевой подготовке и технике разбега  прыжка в высоту перешагиванием.</w:t>
            </w:r>
          </w:p>
        </w:tc>
        <w:tc>
          <w:tcPr>
            <w:tcW w:w="3101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разбега и прыжка в высоту перешагиванием. Техника метания набивного мяча.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в процессе совместного освоения беговых упражнений, соблюдать правила безопасности.</w:t>
            </w: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прыжок в высоту перешагиванием и технике метания набивного мяча.</w:t>
            </w:r>
          </w:p>
        </w:tc>
        <w:tc>
          <w:tcPr>
            <w:tcW w:w="3101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Техника разбега в три шага прыжка  в высоту на минимальных высотах. Совершенствование техники метания набивного мяча.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прыжка высоту с разбега.</w:t>
            </w: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качественно, выполнять разбег в три шага прыжка  в высоту на минимальных высотах. Научиться метанию набивного мяча.</w:t>
            </w:r>
          </w:p>
        </w:tc>
        <w:tc>
          <w:tcPr>
            <w:tcW w:w="3101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Старт с опорой на одну руку. 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КУ – метание набивного мяча.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Демонстрировать метание набивного мяча на результат.</w:t>
            </w: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старту  с опорой на одну руку и качественное выполнение  метания набивного мяча.</w:t>
            </w:r>
          </w:p>
        </w:tc>
        <w:tc>
          <w:tcPr>
            <w:tcW w:w="3101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Стартовый разгон. Старты из разных положений.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выполнять старты из разных положений.</w:t>
            </w: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стартовый разгон. Развитие выносливости. Бег от 3 до 5 мин.</w:t>
            </w:r>
          </w:p>
        </w:tc>
        <w:tc>
          <w:tcPr>
            <w:tcW w:w="3101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31" w:type="dxa"/>
            <w:gridSpan w:val="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115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Выполнение на оценку техники старта с опорой на одну руку.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технику старта с опорой на одну руку.</w:t>
            </w: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старту с опорой на одну руку и прыжкам через скакалку за 1 мин.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vMerge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Бег 60 м. на результат. Прыжок в длину с разбега 11-15 шагов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скоростные качества в беге на 60 м.</w:t>
            </w: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Бег 60 м. на результат. Прыжок в длину с разбега 11-15 шагов</w:t>
            </w:r>
          </w:p>
        </w:tc>
        <w:tc>
          <w:tcPr>
            <w:tcW w:w="3101" w:type="dxa"/>
            <w:vMerge w:val="restart"/>
            <w:tcBorders>
              <w:top w:val="nil"/>
            </w:tcBorders>
          </w:tcPr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231" w:type="dxa"/>
            <w:gridSpan w:val="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прыжка в длину с разбега 11-15 шагов. 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Систематизации и обобщения знаний и умений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29" w:type="dxa"/>
            <w:gridSpan w:val="2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технику выполнения прыжковых упражнений.   А</w:t>
            </w:r>
            <w:r w:rsidRPr="00CE55CF">
              <w:rPr>
                <w:rStyle w:val="FontStyle42"/>
                <w:sz w:val="24"/>
                <w:szCs w:val="24"/>
              </w:rPr>
              <w:t xml:space="preserve">нализировать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выполнения. 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231" w:type="dxa"/>
            <w:gridSpan w:val="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8524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A" w:rsidRPr="00CE55CF" w:rsidTr="003E181A">
        <w:trPr>
          <w:trHeight w:val="588"/>
        </w:trPr>
        <w:tc>
          <w:tcPr>
            <w:tcW w:w="568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3E181A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метания мяча на дальность.</w:t>
            </w:r>
          </w:p>
          <w:p w:rsidR="003E181A" w:rsidRPr="003E181A" w:rsidRDefault="003E181A" w:rsidP="00F21905">
            <w:pPr>
              <w:rPr>
                <w:rFonts w:ascii="Times New Roman" w:hAnsi="Times New Roman" w:cs="Times New Roman"/>
              </w:rPr>
            </w:pPr>
            <w:r w:rsidRPr="003E181A">
              <w:rPr>
                <w:rFonts w:ascii="Times New Roman" w:hAnsi="Times New Roman" w:cs="Times New Roman"/>
              </w:rPr>
              <w:t xml:space="preserve">Кросс </w:t>
            </w:r>
            <w:r w:rsidR="00F21905">
              <w:rPr>
                <w:rFonts w:ascii="Times New Roman" w:hAnsi="Times New Roman" w:cs="Times New Roman"/>
              </w:rPr>
              <w:t>20</w:t>
            </w:r>
            <w:r w:rsidRPr="003E181A">
              <w:rPr>
                <w:rFonts w:ascii="Times New Roman" w:hAnsi="Times New Roman" w:cs="Times New Roman"/>
              </w:rPr>
              <w:t>00 метров</w:t>
            </w:r>
          </w:p>
        </w:tc>
        <w:tc>
          <w:tcPr>
            <w:tcW w:w="1700" w:type="dxa"/>
            <w:gridSpan w:val="2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</w:p>
        </w:tc>
        <w:tc>
          <w:tcPr>
            <w:tcW w:w="2550" w:type="dxa"/>
          </w:tcPr>
          <w:p w:rsidR="003E181A" w:rsidRPr="00CE55CF" w:rsidRDefault="003E181A" w:rsidP="003E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Style w:val="FontStyle42"/>
                <w:sz w:val="24"/>
                <w:szCs w:val="24"/>
              </w:rPr>
              <w:t xml:space="preserve">Демонстрировать 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 на дальность с трёх шагов разбега в соответствии с образцом эта</w:t>
            </w:r>
            <w:r w:rsidRPr="00CE55CF">
              <w:rPr>
                <w:rFonts w:ascii="Times New Roman" w:hAnsi="Times New Roman" w:cs="Times New Roman"/>
                <w:sz w:val="24"/>
                <w:szCs w:val="24"/>
              </w:rPr>
              <w:softHyphen/>
              <w:t>лонной техники.</w:t>
            </w:r>
          </w:p>
          <w:p w:rsidR="003E181A" w:rsidRPr="00CE55CF" w:rsidRDefault="003E181A" w:rsidP="003E181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29" w:type="dxa"/>
            <w:gridSpan w:val="2"/>
          </w:tcPr>
          <w:p w:rsidR="003E181A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 метанию мяча на дальность.</w:t>
            </w:r>
          </w:p>
          <w:p w:rsidR="003E181A" w:rsidRPr="00CE55CF" w:rsidRDefault="003E181A" w:rsidP="003E181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>Научиться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бегать на длинные дистанции</w:t>
            </w:r>
          </w:p>
        </w:tc>
        <w:tc>
          <w:tcPr>
            <w:tcW w:w="3101" w:type="dxa"/>
            <w:vMerge/>
            <w:tcBorders>
              <w:top w:val="nil"/>
            </w:tcBorders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231" w:type="dxa"/>
            <w:gridSpan w:val="3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dxa"/>
          </w:tcPr>
          <w:p w:rsidR="003E181A" w:rsidRPr="00CE55CF" w:rsidRDefault="003E181A" w:rsidP="003E181A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181A" w:rsidRDefault="003E181A" w:rsidP="003E181A"/>
    <w:p w:rsidR="003E181A" w:rsidRPr="002B7AA9" w:rsidRDefault="003E181A" w:rsidP="003E181A"/>
    <w:p w:rsidR="003E181A" w:rsidRPr="008E1378" w:rsidRDefault="003E181A" w:rsidP="003E181A">
      <w:pPr>
        <w:pStyle w:val="2"/>
        <w:spacing w:before="120" w:after="120"/>
        <w:ind w:firstLine="709"/>
        <w:rPr>
          <w:b/>
          <w:sz w:val="20"/>
        </w:rPr>
      </w:pPr>
    </w:p>
    <w:p w:rsidR="003E181A" w:rsidRPr="008E1378" w:rsidRDefault="003E181A" w:rsidP="003E181A">
      <w:pPr>
        <w:pStyle w:val="1"/>
        <w:rPr>
          <w:rFonts w:ascii="Times New Roman" w:hAnsi="Times New Roman"/>
          <w:sz w:val="20"/>
          <w:szCs w:val="20"/>
        </w:rPr>
      </w:pPr>
    </w:p>
    <w:p w:rsidR="003E181A" w:rsidRPr="00CE55CF" w:rsidRDefault="003E181A" w:rsidP="003E1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181A" w:rsidRDefault="003E181A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4D2" w:rsidRDefault="00C434D2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4D2" w:rsidRDefault="00C434D2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4D2" w:rsidRDefault="00C434D2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4D2" w:rsidRDefault="00C434D2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4D2" w:rsidRDefault="00C434D2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4D2" w:rsidRDefault="00C434D2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4D2" w:rsidRDefault="00C434D2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4D2" w:rsidRDefault="00C434D2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  <w:sectPr w:rsidR="00C434D2" w:rsidSect="00CC5EF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434D2" w:rsidRP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C434D2">
        <w:rPr>
          <w:rFonts w:ascii="Times New Roman" w:hAnsi="Times New Roman" w:cs="Times New Roman"/>
          <w:sz w:val="28"/>
          <w:szCs w:val="28"/>
          <w:lang w:eastAsia="en-US"/>
        </w:rPr>
        <w:t>СОГЛАСОВАНО</w:t>
      </w:r>
    </w:p>
    <w:p w:rsidR="00C434D2" w:rsidRP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C434D2">
        <w:rPr>
          <w:rFonts w:ascii="Times New Roman" w:hAnsi="Times New Roman" w:cs="Times New Roman"/>
          <w:sz w:val="28"/>
          <w:szCs w:val="28"/>
          <w:lang w:eastAsia="en-US"/>
        </w:rPr>
        <w:t>Протокол заседания</w:t>
      </w:r>
    </w:p>
    <w:p w:rsidR="00C434D2" w:rsidRP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C434D2">
        <w:rPr>
          <w:rFonts w:ascii="Times New Roman" w:hAnsi="Times New Roman" w:cs="Times New Roman"/>
          <w:sz w:val="28"/>
          <w:szCs w:val="28"/>
          <w:lang w:eastAsia="en-US"/>
        </w:rPr>
        <w:t xml:space="preserve"> методического совета </w:t>
      </w:r>
    </w:p>
    <w:p w:rsidR="00C434D2" w:rsidRP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C434D2">
        <w:rPr>
          <w:rFonts w:ascii="Times New Roman" w:hAnsi="Times New Roman" w:cs="Times New Roman"/>
          <w:sz w:val="28"/>
          <w:szCs w:val="28"/>
          <w:lang w:eastAsia="en-US"/>
        </w:rPr>
        <w:t>МБОУ Россошанской ООШ</w:t>
      </w:r>
    </w:p>
    <w:p w:rsid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434D2" w:rsidRP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C434D2">
        <w:rPr>
          <w:rFonts w:ascii="Times New Roman" w:hAnsi="Times New Roman" w:cs="Times New Roman"/>
          <w:sz w:val="28"/>
          <w:szCs w:val="28"/>
          <w:lang w:eastAsia="en-US"/>
        </w:rPr>
        <w:t>СОГЛАСОВАНО</w:t>
      </w:r>
      <w:bookmarkStart w:id="0" w:name="_GoBack"/>
      <w:bookmarkEnd w:id="0"/>
    </w:p>
    <w:p w:rsidR="00C434D2" w:rsidRP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C434D2">
        <w:rPr>
          <w:rFonts w:ascii="Times New Roman" w:hAnsi="Times New Roman" w:cs="Times New Roman"/>
          <w:sz w:val="28"/>
          <w:szCs w:val="28"/>
          <w:lang w:eastAsia="en-US"/>
        </w:rPr>
        <w:t>Зам. директора по УР</w:t>
      </w:r>
    </w:p>
    <w:p w:rsidR="00C434D2" w:rsidRP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C434D2">
        <w:rPr>
          <w:rFonts w:ascii="Times New Roman" w:hAnsi="Times New Roman" w:cs="Times New Roman"/>
          <w:sz w:val="28"/>
          <w:szCs w:val="28"/>
          <w:lang w:eastAsia="en-US"/>
        </w:rPr>
        <w:t>_________ Джаджиева Т. И.</w:t>
      </w:r>
    </w:p>
    <w:p w:rsidR="00C434D2" w:rsidRP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>25</w:t>
      </w:r>
      <w:r w:rsidRPr="00C434D2">
        <w:rPr>
          <w:rFonts w:ascii="Times New Roman" w:hAnsi="Times New Roman" w:cs="Times New Roman"/>
          <w:sz w:val="28"/>
          <w:szCs w:val="28"/>
          <w:u w:val="single"/>
          <w:lang w:eastAsia="en-US"/>
        </w:rPr>
        <w:t xml:space="preserve">.08 </w:t>
      </w:r>
      <w:r w:rsidRPr="00C434D2">
        <w:rPr>
          <w:rFonts w:ascii="Times New Roman" w:hAnsi="Times New Roman" w:cs="Times New Roman"/>
          <w:sz w:val="28"/>
          <w:szCs w:val="28"/>
          <w:lang w:eastAsia="en-US"/>
        </w:rPr>
        <w:t xml:space="preserve"> 20</w:t>
      </w:r>
      <w:r w:rsidRPr="00C434D2">
        <w:rPr>
          <w:rFonts w:ascii="Times New Roman" w:hAnsi="Times New Roman" w:cs="Times New Roman"/>
          <w:sz w:val="28"/>
          <w:szCs w:val="28"/>
          <w:u w:val="single"/>
          <w:lang w:eastAsia="en-US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>8</w:t>
      </w:r>
      <w:r w:rsidRPr="00C434D2">
        <w:rPr>
          <w:rFonts w:ascii="Times New Roman" w:hAnsi="Times New Roman" w:cs="Times New Roman"/>
          <w:sz w:val="28"/>
          <w:szCs w:val="28"/>
          <w:lang w:eastAsia="en-US"/>
        </w:rPr>
        <w:t xml:space="preserve"> года</w:t>
      </w:r>
    </w:p>
    <w:p w:rsidR="00C434D2" w:rsidRDefault="00C434D2" w:rsidP="00C434D2">
      <w:pPr>
        <w:suppressAutoHyphens w:val="0"/>
        <w:contextualSpacing/>
        <w:rPr>
          <w:rFonts w:ascii="Times New Roman" w:hAnsi="Times New Roman" w:cs="Times New Roman"/>
          <w:sz w:val="24"/>
          <w:szCs w:val="24"/>
          <w:lang w:eastAsia="en-US"/>
        </w:rPr>
        <w:sectPr w:rsidR="00C434D2" w:rsidSect="00C434D2"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C434D2">
        <w:rPr>
          <w:rFonts w:ascii="Times New Roman" w:hAnsi="Times New Roman" w:cs="Times New Roman"/>
          <w:sz w:val="28"/>
          <w:szCs w:val="28"/>
          <w:lang w:eastAsia="en-US"/>
        </w:rPr>
        <w:t xml:space="preserve">от </w:t>
      </w:r>
      <w:r w:rsidRPr="00C434D2">
        <w:rPr>
          <w:rFonts w:ascii="Times New Roman" w:hAnsi="Times New Roman" w:cs="Times New Roman"/>
          <w:sz w:val="28"/>
          <w:szCs w:val="28"/>
          <w:u w:val="single"/>
          <w:lang w:eastAsia="en-US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>5</w:t>
      </w:r>
      <w:r w:rsidRPr="00C434D2">
        <w:rPr>
          <w:rFonts w:ascii="Times New Roman" w:hAnsi="Times New Roman" w:cs="Times New Roman"/>
          <w:sz w:val="28"/>
          <w:szCs w:val="28"/>
          <w:u w:val="single"/>
          <w:lang w:eastAsia="en-US"/>
        </w:rPr>
        <w:t xml:space="preserve">.08 </w:t>
      </w:r>
      <w:r w:rsidRPr="00C434D2">
        <w:rPr>
          <w:rFonts w:ascii="Times New Roman" w:hAnsi="Times New Roman" w:cs="Times New Roman"/>
          <w:sz w:val="28"/>
          <w:szCs w:val="28"/>
          <w:lang w:eastAsia="en-US"/>
        </w:rPr>
        <w:t xml:space="preserve"> 20</w:t>
      </w:r>
      <w:r w:rsidRPr="00C434D2">
        <w:rPr>
          <w:rFonts w:ascii="Times New Roman" w:hAnsi="Times New Roman" w:cs="Times New Roman"/>
          <w:sz w:val="28"/>
          <w:szCs w:val="28"/>
          <w:u w:val="single"/>
          <w:lang w:eastAsia="en-US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>8</w:t>
      </w:r>
      <w:r w:rsidRPr="00C434D2">
        <w:rPr>
          <w:rFonts w:ascii="Times New Roman" w:hAnsi="Times New Roman" w:cs="Times New Roman"/>
          <w:sz w:val="28"/>
          <w:szCs w:val="28"/>
          <w:lang w:eastAsia="en-US"/>
        </w:rPr>
        <w:t xml:space="preserve"> года №</w:t>
      </w:r>
      <w:r w:rsidRPr="00C434D2">
        <w:rPr>
          <w:rFonts w:ascii="Times New Roman" w:hAnsi="Times New Roman" w:cs="Times New Roman"/>
          <w:sz w:val="28"/>
          <w:szCs w:val="28"/>
          <w:u w:val="single"/>
          <w:lang w:eastAsia="en-US"/>
        </w:rPr>
        <w:t>1</w:t>
      </w:r>
    </w:p>
    <w:p w:rsidR="00C434D2" w:rsidRPr="00C434D2" w:rsidRDefault="00C434D2" w:rsidP="00C434D2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C434D2">
        <w:rPr>
          <w:rFonts w:ascii="Times New Roman" w:hAnsi="Times New Roman" w:cs="Times New Roman"/>
          <w:sz w:val="28"/>
          <w:szCs w:val="28"/>
          <w:lang w:eastAsia="en-US"/>
        </w:rPr>
        <w:t xml:space="preserve"> Председатель МС</w:t>
      </w:r>
    </w:p>
    <w:p w:rsidR="00C434D2" w:rsidRPr="00C434D2" w:rsidRDefault="00C434D2" w:rsidP="00C434D2">
      <w:pPr>
        <w:suppressAutoHyphens w:val="0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  <w:r w:rsidRPr="00C434D2">
        <w:rPr>
          <w:rFonts w:ascii="Times New Roman" w:hAnsi="Times New Roman" w:cs="Times New Roman"/>
          <w:sz w:val="28"/>
          <w:szCs w:val="28"/>
          <w:lang w:eastAsia="en-US"/>
        </w:rPr>
        <w:t xml:space="preserve">__________ Джаджиева Т. И.                                                                                                                                                                                                                         </w:t>
      </w:r>
    </w:p>
    <w:p w:rsidR="00C434D2" w:rsidRPr="00CE55CF" w:rsidRDefault="00C434D2" w:rsidP="00CE6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434D2" w:rsidRPr="00CE55CF" w:rsidSect="00C434D2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2574" w:hanging="360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2214" w:hanging="108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21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22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23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2574" w:hanging="360"/>
      </w:pPr>
      <w:rPr>
        <w:b/>
      </w:rPr>
    </w:lvl>
  </w:abstractNum>
  <w:abstractNum w:abstractNumId="24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</w:abstractNum>
  <w:abstractNum w:abstractNumId="26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27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28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29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3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31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32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3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34">
    <w:nsid w:val="00000023"/>
    <w:multiLevelType w:val="single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5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36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37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8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9">
    <w:nsid w:val="00000028"/>
    <w:multiLevelType w:val="single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4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2367" w:hanging="360"/>
      </w:pPr>
      <w:rPr>
        <w:rFonts w:ascii="Symbol" w:hAnsi="Symbol"/>
      </w:rPr>
    </w:lvl>
  </w:abstractNum>
  <w:abstractNum w:abstractNumId="41">
    <w:nsid w:val="0000002A"/>
    <w:multiLevelType w:val="single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2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3">
    <w:nsid w:val="13294B4F"/>
    <w:multiLevelType w:val="hybridMultilevel"/>
    <w:tmpl w:val="83387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7"/>
  </w:num>
  <w:num w:numId="4">
    <w:abstractNumId w:val="38"/>
  </w:num>
  <w:num w:numId="5">
    <w:abstractNumId w:val="2"/>
  </w:num>
  <w:num w:numId="6">
    <w:abstractNumId w:val="27"/>
  </w:num>
  <w:num w:numId="7">
    <w:abstractNumId w:val="15"/>
  </w:num>
  <w:num w:numId="8">
    <w:abstractNumId w:val="33"/>
  </w:num>
  <w:num w:numId="9">
    <w:abstractNumId w:val="20"/>
  </w:num>
  <w:num w:numId="10">
    <w:abstractNumId w:val="30"/>
  </w:num>
  <w:num w:numId="11">
    <w:abstractNumId w:val="40"/>
  </w:num>
  <w:num w:numId="12">
    <w:abstractNumId w:val="21"/>
  </w:num>
  <w:num w:numId="13">
    <w:abstractNumId w:val="12"/>
  </w:num>
  <w:num w:numId="14">
    <w:abstractNumId w:val="7"/>
  </w:num>
  <w:num w:numId="15">
    <w:abstractNumId w:val="3"/>
  </w:num>
  <w:num w:numId="16">
    <w:abstractNumId w:val="28"/>
  </w:num>
  <w:num w:numId="17">
    <w:abstractNumId w:val="35"/>
  </w:num>
  <w:num w:numId="18">
    <w:abstractNumId w:val="22"/>
  </w:num>
  <w:num w:numId="19">
    <w:abstractNumId w:val="29"/>
  </w:num>
  <w:num w:numId="20">
    <w:abstractNumId w:val="36"/>
  </w:num>
  <w:num w:numId="21">
    <w:abstractNumId w:val="11"/>
  </w:num>
  <w:num w:numId="22">
    <w:abstractNumId w:val="31"/>
  </w:num>
  <w:num w:numId="23">
    <w:abstractNumId w:val="4"/>
  </w:num>
  <w:num w:numId="24">
    <w:abstractNumId w:val="4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C5EFB"/>
    <w:rsid w:val="000C0A88"/>
    <w:rsid w:val="00112FB4"/>
    <w:rsid w:val="001D303C"/>
    <w:rsid w:val="002B7AA9"/>
    <w:rsid w:val="003E181A"/>
    <w:rsid w:val="005E2AC9"/>
    <w:rsid w:val="005E3A09"/>
    <w:rsid w:val="00682640"/>
    <w:rsid w:val="00852454"/>
    <w:rsid w:val="008572B9"/>
    <w:rsid w:val="008B4DA1"/>
    <w:rsid w:val="008C2160"/>
    <w:rsid w:val="008E52A4"/>
    <w:rsid w:val="00983053"/>
    <w:rsid w:val="00995116"/>
    <w:rsid w:val="009F2049"/>
    <w:rsid w:val="00B7500C"/>
    <w:rsid w:val="00C434D2"/>
    <w:rsid w:val="00CC5EFB"/>
    <w:rsid w:val="00CE55CF"/>
    <w:rsid w:val="00CE688C"/>
    <w:rsid w:val="00CF0EF7"/>
    <w:rsid w:val="00DB540A"/>
    <w:rsid w:val="00DE1C26"/>
    <w:rsid w:val="00E467E9"/>
    <w:rsid w:val="00E75BEA"/>
    <w:rsid w:val="00EB414E"/>
    <w:rsid w:val="00F21905"/>
    <w:rsid w:val="00F85442"/>
    <w:rsid w:val="00FD1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EFB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qFormat/>
    <w:rsid w:val="00CC5EFB"/>
    <w:pPr>
      <w:keepNext/>
      <w:keepLines/>
      <w:tabs>
        <w:tab w:val="num" w:pos="0"/>
      </w:tabs>
      <w:spacing w:before="480" w:after="0" w:line="240" w:lineRule="auto"/>
      <w:ind w:left="432" w:hanging="432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C5EFB"/>
    <w:pPr>
      <w:keepNext/>
      <w:tabs>
        <w:tab w:val="num" w:pos="0"/>
      </w:tabs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C5EFB"/>
    <w:pPr>
      <w:keepNext/>
      <w:tabs>
        <w:tab w:val="num" w:pos="0"/>
      </w:tabs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C5EFB"/>
    <w:pPr>
      <w:keepNext/>
      <w:tabs>
        <w:tab w:val="num" w:pos="0"/>
      </w:tabs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EFB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CC5EFB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CC5EFB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40">
    <w:name w:val="Заголовок 4 Знак"/>
    <w:basedOn w:val="a0"/>
    <w:link w:val="4"/>
    <w:semiHidden/>
    <w:rsid w:val="00CC5EFB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a3">
    <w:name w:val="Hyperlink"/>
    <w:semiHidden/>
    <w:unhideWhenUsed/>
    <w:rsid w:val="00CC5EFB"/>
    <w:rPr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CC5EF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CC5EF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11"/>
    <w:semiHidden/>
    <w:unhideWhenUsed/>
    <w:rsid w:val="00CC5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semiHidden/>
    <w:rsid w:val="00CC5EFB"/>
    <w:rPr>
      <w:rFonts w:ascii="Calibri" w:eastAsia="Calibri" w:hAnsi="Calibri" w:cs="Calibri"/>
      <w:lang w:eastAsia="ar-SA"/>
    </w:rPr>
  </w:style>
  <w:style w:type="paragraph" w:styleId="a8">
    <w:name w:val="footer"/>
    <w:basedOn w:val="a"/>
    <w:link w:val="12"/>
    <w:semiHidden/>
    <w:unhideWhenUsed/>
    <w:rsid w:val="00CC5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semiHidden/>
    <w:rsid w:val="00CC5EFB"/>
    <w:rPr>
      <w:rFonts w:ascii="Calibri" w:eastAsia="Calibri" w:hAnsi="Calibri" w:cs="Calibri"/>
      <w:lang w:eastAsia="ar-SA"/>
    </w:rPr>
  </w:style>
  <w:style w:type="paragraph" w:styleId="aa">
    <w:name w:val="Body Text"/>
    <w:basedOn w:val="a"/>
    <w:link w:val="21"/>
    <w:semiHidden/>
    <w:unhideWhenUsed/>
    <w:rsid w:val="00CC5E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semiHidden/>
    <w:rsid w:val="00CC5EFB"/>
    <w:rPr>
      <w:rFonts w:ascii="Calibri" w:eastAsia="Calibri" w:hAnsi="Calibri" w:cs="Calibri"/>
      <w:lang w:eastAsia="ar-SA"/>
    </w:rPr>
  </w:style>
  <w:style w:type="paragraph" w:styleId="ac">
    <w:name w:val="List"/>
    <w:basedOn w:val="aa"/>
    <w:semiHidden/>
    <w:unhideWhenUsed/>
    <w:rsid w:val="00CC5EFB"/>
    <w:rPr>
      <w:rFonts w:ascii="Arial" w:hAnsi="Arial" w:cs="Mangal"/>
    </w:rPr>
  </w:style>
  <w:style w:type="paragraph" w:styleId="ad">
    <w:name w:val="Subtitle"/>
    <w:basedOn w:val="a"/>
    <w:next w:val="aa"/>
    <w:link w:val="13"/>
    <w:qFormat/>
    <w:rsid w:val="00CC5E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Подзаголовок Знак"/>
    <w:basedOn w:val="a0"/>
    <w:rsid w:val="00CC5E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f">
    <w:name w:val="Title"/>
    <w:basedOn w:val="a"/>
    <w:next w:val="ad"/>
    <w:link w:val="14"/>
    <w:qFormat/>
    <w:rsid w:val="00CC5E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af0">
    <w:name w:val="Название Знак"/>
    <w:basedOn w:val="a0"/>
    <w:rsid w:val="00CC5E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f1">
    <w:name w:val="Balloon Text"/>
    <w:basedOn w:val="a"/>
    <w:link w:val="15"/>
    <w:semiHidden/>
    <w:unhideWhenUsed/>
    <w:rsid w:val="00CC5EF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semiHidden/>
    <w:rsid w:val="00CC5EFB"/>
    <w:rPr>
      <w:rFonts w:ascii="Tahoma" w:eastAsia="Calibri" w:hAnsi="Tahoma" w:cs="Tahoma"/>
      <w:sz w:val="16"/>
      <w:szCs w:val="16"/>
      <w:lang w:eastAsia="ar-SA"/>
    </w:rPr>
  </w:style>
  <w:style w:type="paragraph" w:styleId="af3">
    <w:name w:val="No Spacing"/>
    <w:qFormat/>
    <w:rsid w:val="00CC5E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f4">
    <w:name w:val="List Paragraph"/>
    <w:basedOn w:val="a"/>
    <w:uiPriority w:val="34"/>
    <w:qFormat/>
    <w:rsid w:val="00CC5EFB"/>
    <w:pPr>
      <w:ind w:left="720"/>
    </w:pPr>
  </w:style>
  <w:style w:type="paragraph" w:customStyle="1" w:styleId="af5">
    <w:name w:val="Заголовок"/>
    <w:basedOn w:val="a"/>
    <w:next w:val="aa"/>
    <w:rsid w:val="00CC5EF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6">
    <w:name w:val="Название1"/>
    <w:basedOn w:val="a"/>
    <w:rsid w:val="00CC5EFB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7">
    <w:name w:val="Указатель1"/>
    <w:basedOn w:val="a"/>
    <w:rsid w:val="00CC5EFB"/>
    <w:pPr>
      <w:suppressLineNumbers/>
    </w:pPr>
    <w:rPr>
      <w:rFonts w:ascii="Arial" w:hAnsi="Arial" w:cs="Mangal"/>
    </w:rPr>
  </w:style>
  <w:style w:type="paragraph" w:customStyle="1" w:styleId="18">
    <w:name w:val="Название объекта1"/>
    <w:basedOn w:val="a"/>
    <w:next w:val="a"/>
    <w:rsid w:val="00CC5E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10">
    <w:name w:val="Основной текст с отступом 21"/>
    <w:basedOn w:val="a"/>
    <w:rsid w:val="00CC5EF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1">
    <w:name w:val="Основной текст (13)1"/>
    <w:basedOn w:val="a"/>
    <w:rsid w:val="00CC5EFB"/>
    <w:pPr>
      <w:shd w:val="clear" w:color="auto" w:fill="FFFFFF"/>
      <w:spacing w:after="0" w:line="615" w:lineRule="exact"/>
      <w:jc w:val="both"/>
    </w:pPr>
    <w:rPr>
      <w:rFonts w:ascii="Sylfaen" w:hAnsi="Sylfaen" w:cs="Sylfaen"/>
      <w:sz w:val="57"/>
      <w:szCs w:val="57"/>
    </w:rPr>
  </w:style>
  <w:style w:type="paragraph" w:customStyle="1" w:styleId="221">
    <w:name w:val="Заголовок №2 (2)1"/>
    <w:basedOn w:val="a"/>
    <w:rsid w:val="00CC5EFB"/>
    <w:pPr>
      <w:shd w:val="clear" w:color="auto" w:fill="FFFFFF"/>
      <w:spacing w:before="300" w:after="0" w:line="450" w:lineRule="exact"/>
      <w:ind w:hanging="500"/>
    </w:pPr>
    <w:rPr>
      <w:b/>
      <w:bCs/>
      <w:sz w:val="35"/>
      <w:szCs w:val="35"/>
    </w:rPr>
  </w:style>
  <w:style w:type="paragraph" w:customStyle="1" w:styleId="af6">
    <w:name w:val="Стиль"/>
    <w:rsid w:val="00CC5EF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2">
    <w:name w:val="Style2"/>
    <w:basedOn w:val="a"/>
    <w:rsid w:val="00CC5EFB"/>
    <w:pPr>
      <w:widowControl w:val="0"/>
      <w:autoSpaceDE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CC5EFB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C5EFB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CC5EFB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C5EFB"/>
    <w:pPr>
      <w:widowControl w:val="0"/>
      <w:autoSpaceDE w:val="0"/>
      <w:spacing w:after="0" w:line="30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CC5EFB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CC5EFB"/>
    <w:pPr>
      <w:widowControl w:val="0"/>
      <w:autoSpaceDE w:val="0"/>
      <w:spacing w:after="0" w:line="29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C5EFB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C5EFB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CC5EFB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C5EFB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C5EF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CC5EF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Содержимое таблицы"/>
    <w:basedOn w:val="a"/>
    <w:rsid w:val="00CC5EFB"/>
    <w:pPr>
      <w:suppressLineNumbers/>
    </w:pPr>
  </w:style>
  <w:style w:type="paragraph" w:customStyle="1" w:styleId="af8">
    <w:name w:val="Заголовок таблицы"/>
    <w:basedOn w:val="af7"/>
    <w:rsid w:val="00CC5EFB"/>
    <w:pPr>
      <w:jc w:val="center"/>
    </w:pPr>
    <w:rPr>
      <w:b/>
      <w:bCs/>
    </w:rPr>
  </w:style>
  <w:style w:type="paragraph" w:customStyle="1" w:styleId="af9">
    <w:name w:val="Содержимое врезки"/>
    <w:basedOn w:val="aa"/>
    <w:rsid w:val="00CC5EFB"/>
  </w:style>
  <w:style w:type="paragraph" w:customStyle="1" w:styleId="consplusnormal">
    <w:name w:val="consplusnormal"/>
    <w:basedOn w:val="a"/>
    <w:rsid w:val="00CC5EF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CC5EF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CC5EF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CC5EF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CC5EF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0">
    <w:name w:val="WW8Num2z0"/>
    <w:rsid w:val="00CC5EFB"/>
    <w:rPr>
      <w:rFonts w:ascii="Symbol" w:hAnsi="Symbol" w:hint="default"/>
    </w:rPr>
  </w:style>
  <w:style w:type="character" w:customStyle="1" w:styleId="WW8Num3z0">
    <w:name w:val="WW8Num3z0"/>
    <w:rsid w:val="00CC5EFB"/>
    <w:rPr>
      <w:rFonts w:ascii="Symbol" w:hAnsi="Symbol" w:hint="default"/>
    </w:rPr>
  </w:style>
  <w:style w:type="character" w:customStyle="1" w:styleId="WW8Num4z0">
    <w:name w:val="WW8Num4z0"/>
    <w:rsid w:val="00CC5EFB"/>
    <w:rPr>
      <w:rFonts w:ascii="Symbol" w:hAnsi="Symbol" w:hint="default"/>
    </w:rPr>
  </w:style>
  <w:style w:type="character" w:customStyle="1" w:styleId="WW8Num5z0">
    <w:name w:val="WW8Num5z0"/>
    <w:rsid w:val="00CC5EFB"/>
    <w:rPr>
      <w:rFonts w:ascii="Symbol" w:hAnsi="Symbol" w:hint="default"/>
    </w:rPr>
  </w:style>
  <w:style w:type="character" w:customStyle="1" w:styleId="WW8Num6z0">
    <w:name w:val="WW8Num6z0"/>
    <w:rsid w:val="00CC5EFB"/>
    <w:rPr>
      <w:rFonts w:ascii="Symbol" w:hAnsi="Symbol" w:hint="default"/>
    </w:rPr>
  </w:style>
  <w:style w:type="character" w:customStyle="1" w:styleId="WW8Num8z0">
    <w:name w:val="WW8Num8z0"/>
    <w:rsid w:val="00CC5EFB"/>
    <w:rPr>
      <w:rFonts w:ascii="Symbol" w:hAnsi="Symbol" w:hint="default"/>
    </w:rPr>
  </w:style>
  <w:style w:type="character" w:customStyle="1" w:styleId="WW8Num11z0">
    <w:name w:val="WW8Num11z0"/>
    <w:rsid w:val="00CC5EFB"/>
    <w:rPr>
      <w:rFonts w:ascii="Symbol" w:hAnsi="Symbol" w:hint="default"/>
    </w:rPr>
  </w:style>
  <w:style w:type="character" w:customStyle="1" w:styleId="WW8Num12z0">
    <w:name w:val="WW8Num12z0"/>
    <w:rsid w:val="00CC5EFB"/>
    <w:rPr>
      <w:rFonts w:ascii="Symbol" w:hAnsi="Symbol" w:hint="default"/>
    </w:rPr>
  </w:style>
  <w:style w:type="character" w:customStyle="1" w:styleId="WW8Num13z0">
    <w:name w:val="WW8Num13z0"/>
    <w:rsid w:val="00CC5EFB"/>
    <w:rPr>
      <w:rFonts w:ascii="Symbol" w:hAnsi="Symbol" w:hint="default"/>
    </w:rPr>
  </w:style>
  <w:style w:type="character" w:customStyle="1" w:styleId="WW8Num14z0">
    <w:name w:val="WW8Num14z0"/>
    <w:rsid w:val="00CC5EFB"/>
    <w:rPr>
      <w:rFonts w:ascii="Symbol" w:hAnsi="Symbol" w:hint="default"/>
    </w:rPr>
  </w:style>
  <w:style w:type="character" w:customStyle="1" w:styleId="WW8Num15z0">
    <w:name w:val="WW8Num15z0"/>
    <w:rsid w:val="00CC5EFB"/>
    <w:rPr>
      <w:rFonts w:ascii="Symbol" w:hAnsi="Symbol" w:hint="default"/>
    </w:rPr>
  </w:style>
  <w:style w:type="character" w:customStyle="1" w:styleId="WW8Num16z0">
    <w:name w:val="WW8Num16z0"/>
    <w:rsid w:val="00CC5EFB"/>
    <w:rPr>
      <w:rFonts w:ascii="Symbol" w:hAnsi="Symbol" w:hint="default"/>
    </w:rPr>
  </w:style>
  <w:style w:type="character" w:customStyle="1" w:styleId="WW8Num17z0">
    <w:name w:val="WW8Num17z0"/>
    <w:rsid w:val="00CC5EFB"/>
    <w:rPr>
      <w:rFonts w:ascii="Symbol" w:hAnsi="Symbol" w:hint="default"/>
    </w:rPr>
  </w:style>
  <w:style w:type="character" w:customStyle="1" w:styleId="WW8Num18z0">
    <w:name w:val="WW8Num18z0"/>
    <w:rsid w:val="00CC5EFB"/>
    <w:rPr>
      <w:rFonts w:ascii="Symbol" w:hAnsi="Symbol" w:hint="default"/>
    </w:rPr>
  </w:style>
  <w:style w:type="character" w:customStyle="1" w:styleId="WW8Num19z0">
    <w:name w:val="WW8Num19z0"/>
    <w:rsid w:val="00CC5EFB"/>
    <w:rPr>
      <w:rFonts w:ascii="Symbol" w:hAnsi="Symbol" w:hint="default"/>
    </w:rPr>
  </w:style>
  <w:style w:type="character" w:customStyle="1" w:styleId="WW8Num21z0">
    <w:name w:val="WW8Num21z0"/>
    <w:rsid w:val="00CC5EFB"/>
    <w:rPr>
      <w:rFonts w:ascii="Symbol" w:hAnsi="Symbol" w:hint="default"/>
    </w:rPr>
  </w:style>
  <w:style w:type="character" w:customStyle="1" w:styleId="WW8Num21z1">
    <w:name w:val="WW8Num21z1"/>
    <w:rsid w:val="00CC5EFB"/>
    <w:rPr>
      <w:rFonts w:ascii="Courier New" w:hAnsi="Courier New" w:cs="Courier New" w:hint="default"/>
    </w:rPr>
  </w:style>
  <w:style w:type="character" w:customStyle="1" w:styleId="WW8Num21z2">
    <w:name w:val="WW8Num21z2"/>
    <w:rsid w:val="00CC5EFB"/>
    <w:rPr>
      <w:rFonts w:ascii="Wingdings" w:hAnsi="Wingdings" w:hint="default"/>
    </w:rPr>
  </w:style>
  <w:style w:type="character" w:customStyle="1" w:styleId="WW8Num22z0">
    <w:name w:val="WW8Num22z0"/>
    <w:rsid w:val="00CC5EFB"/>
    <w:rPr>
      <w:rFonts w:ascii="Symbol" w:hAnsi="Symbol" w:hint="default"/>
    </w:rPr>
  </w:style>
  <w:style w:type="character" w:customStyle="1" w:styleId="WW8Num23z0">
    <w:name w:val="WW8Num23z0"/>
    <w:rsid w:val="00CC5EFB"/>
    <w:rPr>
      <w:rFonts w:ascii="Symbol" w:hAnsi="Symbol" w:hint="default"/>
    </w:rPr>
  </w:style>
  <w:style w:type="character" w:customStyle="1" w:styleId="WW8Num24z0">
    <w:name w:val="WW8Num24z0"/>
    <w:rsid w:val="00CC5EFB"/>
    <w:rPr>
      <w:b/>
      <w:bCs w:val="0"/>
    </w:rPr>
  </w:style>
  <w:style w:type="character" w:customStyle="1" w:styleId="WW8Num27z0">
    <w:name w:val="WW8Num27z0"/>
    <w:rsid w:val="00CC5EFB"/>
    <w:rPr>
      <w:rFonts w:ascii="Symbol" w:hAnsi="Symbol" w:hint="default"/>
    </w:rPr>
  </w:style>
  <w:style w:type="character" w:customStyle="1" w:styleId="WW8Num28z0">
    <w:name w:val="WW8Num28z0"/>
    <w:rsid w:val="00CC5EFB"/>
    <w:rPr>
      <w:rFonts w:ascii="Symbol" w:hAnsi="Symbol" w:hint="default"/>
    </w:rPr>
  </w:style>
  <w:style w:type="character" w:customStyle="1" w:styleId="WW8Num29z0">
    <w:name w:val="WW8Num29z0"/>
    <w:rsid w:val="00CC5EFB"/>
    <w:rPr>
      <w:rFonts w:ascii="Symbol" w:hAnsi="Symbol" w:hint="default"/>
    </w:rPr>
  </w:style>
  <w:style w:type="character" w:customStyle="1" w:styleId="WW8Num30z0">
    <w:name w:val="WW8Num30z0"/>
    <w:rsid w:val="00CC5EFB"/>
    <w:rPr>
      <w:rFonts w:ascii="Symbol" w:hAnsi="Symbol" w:hint="default"/>
    </w:rPr>
  </w:style>
  <w:style w:type="character" w:customStyle="1" w:styleId="WW8Num31z0">
    <w:name w:val="WW8Num31z0"/>
    <w:rsid w:val="00CC5EFB"/>
    <w:rPr>
      <w:rFonts w:ascii="Symbol" w:hAnsi="Symbol" w:hint="default"/>
    </w:rPr>
  </w:style>
  <w:style w:type="character" w:customStyle="1" w:styleId="WW8Num32z0">
    <w:name w:val="WW8Num32z0"/>
    <w:rsid w:val="00CC5EFB"/>
    <w:rPr>
      <w:rFonts w:ascii="Symbol" w:hAnsi="Symbol" w:hint="default"/>
    </w:rPr>
  </w:style>
  <w:style w:type="character" w:customStyle="1" w:styleId="WW8Num34z0">
    <w:name w:val="WW8Num34z0"/>
    <w:rsid w:val="00CC5EFB"/>
    <w:rPr>
      <w:rFonts w:ascii="Symbol" w:hAnsi="Symbol" w:hint="default"/>
    </w:rPr>
  </w:style>
  <w:style w:type="character" w:customStyle="1" w:styleId="WW8Num35z0">
    <w:name w:val="WW8Num35z0"/>
    <w:rsid w:val="00CC5EFB"/>
    <w:rPr>
      <w:rFonts w:ascii="Symbol" w:hAnsi="Symbol" w:hint="default"/>
    </w:rPr>
  </w:style>
  <w:style w:type="character" w:customStyle="1" w:styleId="WW8Num36z0">
    <w:name w:val="WW8Num36z0"/>
    <w:rsid w:val="00CC5EFB"/>
    <w:rPr>
      <w:rFonts w:ascii="Symbol" w:hAnsi="Symbol" w:hint="default"/>
    </w:rPr>
  </w:style>
  <w:style w:type="character" w:customStyle="1" w:styleId="WW8Num37z0">
    <w:name w:val="WW8Num37z0"/>
    <w:rsid w:val="00CC5EFB"/>
    <w:rPr>
      <w:rFonts w:ascii="Symbol" w:hAnsi="Symbol" w:hint="default"/>
    </w:rPr>
  </w:style>
  <w:style w:type="character" w:customStyle="1" w:styleId="WW8Num38z0">
    <w:name w:val="WW8Num38z0"/>
    <w:rsid w:val="00CC5EFB"/>
    <w:rPr>
      <w:rFonts w:ascii="Symbol" w:hAnsi="Symbol" w:hint="default"/>
    </w:rPr>
  </w:style>
  <w:style w:type="character" w:customStyle="1" w:styleId="WW8Num39z0">
    <w:name w:val="WW8Num39z0"/>
    <w:rsid w:val="00CC5EFB"/>
    <w:rPr>
      <w:rFonts w:ascii="Symbol" w:hAnsi="Symbol" w:hint="default"/>
    </w:rPr>
  </w:style>
  <w:style w:type="character" w:customStyle="1" w:styleId="WW8Num40z0">
    <w:name w:val="WW8Num40z0"/>
    <w:rsid w:val="00CC5EFB"/>
    <w:rPr>
      <w:rFonts w:ascii="Symbol" w:hAnsi="Symbol" w:hint="default"/>
    </w:rPr>
  </w:style>
  <w:style w:type="character" w:customStyle="1" w:styleId="WW8Num41z0">
    <w:name w:val="WW8Num41z0"/>
    <w:rsid w:val="00CC5EFB"/>
    <w:rPr>
      <w:rFonts w:ascii="Symbol" w:hAnsi="Symbol" w:hint="default"/>
    </w:rPr>
  </w:style>
  <w:style w:type="character" w:customStyle="1" w:styleId="WW8Num42z0">
    <w:name w:val="WW8Num42z0"/>
    <w:rsid w:val="00CC5EFB"/>
    <w:rPr>
      <w:rFonts w:ascii="Symbol" w:hAnsi="Symbol" w:hint="default"/>
    </w:rPr>
  </w:style>
  <w:style w:type="character" w:customStyle="1" w:styleId="Absatz-Standardschriftart">
    <w:name w:val="Absatz-Standardschriftart"/>
    <w:rsid w:val="00CC5EFB"/>
  </w:style>
  <w:style w:type="character" w:customStyle="1" w:styleId="WW-Absatz-Standardschriftart">
    <w:name w:val="WW-Absatz-Standardschriftart"/>
    <w:rsid w:val="00CC5EFB"/>
  </w:style>
  <w:style w:type="character" w:customStyle="1" w:styleId="WW-Absatz-Standardschriftart1">
    <w:name w:val="WW-Absatz-Standardschriftart1"/>
    <w:rsid w:val="00CC5EFB"/>
  </w:style>
  <w:style w:type="character" w:customStyle="1" w:styleId="WW-Absatz-Standardschriftart11">
    <w:name w:val="WW-Absatz-Standardschriftart11"/>
    <w:rsid w:val="00CC5EFB"/>
  </w:style>
  <w:style w:type="character" w:customStyle="1" w:styleId="WW-Absatz-Standardschriftart111">
    <w:name w:val="WW-Absatz-Standardschriftart111"/>
    <w:rsid w:val="00CC5EFB"/>
  </w:style>
  <w:style w:type="character" w:customStyle="1" w:styleId="WW-Absatz-Standardschriftart1111">
    <w:name w:val="WW-Absatz-Standardschriftart1111"/>
    <w:rsid w:val="00CC5EFB"/>
  </w:style>
  <w:style w:type="character" w:customStyle="1" w:styleId="WW-Absatz-Standardschriftart11111">
    <w:name w:val="WW-Absatz-Standardschriftart11111"/>
    <w:rsid w:val="00CC5EFB"/>
  </w:style>
  <w:style w:type="character" w:customStyle="1" w:styleId="WW-Absatz-Standardschriftart111111">
    <w:name w:val="WW-Absatz-Standardschriftart111111"/>
    <w:rsid w:val="00CC5EFB"/>
  </w:style>
  <w:style w:type="character" w:customStyle="1" w:styleId="WW-Absatz-Standardschriftart1111111">
    <w:name w:val="WW-Absatz-Standardschriftart1111111"/>
    <w:rsid w:val="00CC5EFB"/>
  </w:style>
  <w:style w:type="character" w:customStyle="1" w:styleId="WW-Absatz-Standardschriftart11111111">
    <w:name w:val="WW-Absatz-Standardschriftart11111111"/>
    <w:rsid w:val="00CC5EFB"/>
  </w:style>
  <w:style w:type="character" w:customStyle="1" w:styleId="WW-Absatz-Standardschriftart111111111">
    <w:name w:val="WW-Absatz-Standardschriftart111111111"/>
    <w:rsid w:val="00CC5EFB"/>
  </w:style>
  <w:style w:type="character" w:customStyle="1" w:styleId="WW-Absatz-Standardschriftart1111111111">
    <w:name w:val="WW-Absatz-Standardschriftart1111111111"/>
    <w:rsid w:val="00CC5EFB"/>
  </w:style>
  <w:style w:type="character" w:customStyle="1" w:styleId="WW-Absatz-Standardschriftart11111111111">
    <w:name w:val="WW-Absatz-Standardschriftart11111111111"/>
    <w:rsid w:val="00CC5EFB"/>
  </w:style>
  <w:style w:type="character" w:customStyle="1" w:styleId="WW8Num20z0">
    <w:name w:val="WW8Num20z0"/>
    <w:rsid w:val="00CC5EFB"/>
    <w:rPr>
      <w:rFonts w:ascii="Symbol" w:hAnsi="Symbol" w:hint="default"/>
    </w:rPr>
  </w:style>
  <w:style w:type="character" w:customStyle="1" w:styleId="WW8Num22z1">
    <w:name w:val="WW8Num22z1"/>
    <w:rsid w:val="00CC5EFB"/>
    <w:rPr>
      <w:rFonts w:ascii="Courier New" w:hAnsi="Courier New" w:cs="Courier New" w:hint="default"/>
    </w:rPr>
  </w:style>
  <w:style w:type="character" w:customStyle="1" w:styleId="WW8Num22z2">
    <w:name w:val="WW8Num22z2"/>
    <w:rsid w:val="00CC5EFB"/>
    <w:rPr>
      <w:rFonts w:ascii="Wingdings" w:hAnsi="Wingdings" w:hint="default"/>
    </w:rPr>
  </w:style>
  <w:style w:type="character" w:customStyle="1" w:styleId="WW8Num25z0">
    <w:name w:val="WW8Num25z0"/>
    <w:rsid w:val="00CC5EFB"/>
    <w:rPr>
      <w:b/>
      <w:bCs w:val="0"/>
    </w:rPr>
  </w:style>
  <w:style w:type="character" w:customStyle="1" w:styleId="WW8Num43z0">
    <w:name w:val="WW8Num43z0"/>
    <w:rsid w:val="00CC5EFB"/>
    <w:rPr>
      <w:rFonts w:ascii="Symbol" w:hAnsi="Symbol" w:hint="default"/>
    </w:rPr>
  </w:style>
  <w:style w:type="character" w:customStyle="1" w:styleId="WW8Num44z0">
    <w:name w:val="WW8Num44z0"/>
    <w:rsid w:val="00CC5EFB"/>
    <w:rPr>
      <w:rFonts w:ascii="Symbol" w:hAnsi="Symbol" w:hint="default"/>
    </w:rPr>
  </w:style>
  <w:style w:type="character" w:customStyle="1" w:styleId="WW8Num45z0">
    <w:name w:val="WW8Num45z0"/>
    <w:rsid w:val="00CC5EFB"/>
    <w:rPr>
      <w:rFonts w:ascii="Symbol" w:hAnsi="Symbol" w:hint="default"/>
    </w:rPr>
  </w:style>
  <w:style w:type="character" w:customStyle="1" w:styleId="WW-Absatz-Standardschriftart111111111111">
    <w:name w:val="WW-Absatz-Standardschriftart111111111111"/>
    <w:rsid w:val="00CC5EFB"/>
  </w:style>
  <w:style w:type="character" w:customStyle="1" w:styleId="WW-Absatz-Standardschriftart1111111111111">
    <w:name w:val="WW-Absatz-Standardschriftart1111111111111"/>
    <w:rsid w:val="00CC5EFB"/>
  </w:style>
  <w:style w:type="character" w:customStyle="1" w:styleId="WW-Absatz-Standardschriftart11111111111111">
    <w:name w:val="WW-Absatz-Standardschriftart11111111111111"/>
    <w:rsid w:val="00CC5EFB"/>
  </w:style>
  <w:style w:type="character" w:customStyle="1" w:styleId="WW-Absatz-Standardschriftart111111111111111">
    <w:name w:val="WW-Absatz-Standardschriftart111111111111111"/>
    <w:rsid w:val="00CC5EFB"/>
  </w:style>
  <w:style w:type="character" w:customStyle="1" w:styleId="WW-Absatz-Standardschriftart1111111111111111">
    <w:name w:val="WW-Absatz-Standardschriftart1111111111111111"/>
    <w:rsid w:val="00CC5EFB"/>
  </w:style>
  <w:style w:type="character" w:customStyle="1" w:styleId="WW8Num1z0">
    <w:name w:val="WW8Num1z0"/>
    <w:rsid w:val="00CC5EFB"/>
    <w:rPr>
      <w:rFonts w:ascii="Symbol" w:hAnsi="Symbol" w:hint="default"/>
    </w:rPr>
  </w:style>
  <w:style w:type="character" w:customStyle="1" w:styleId="WW8Num1z1">
    <w:name w:val="WW8Num1z1"/>
    <w:rsid w:val="00CC5EFB"/>
    <w:rPr>
      <w:rFonts w:ascii="Courier New" w:hAnsi="Courier New" w:cs="Courier New" w:hint="default"/>
    </w:rPr>
  </w:style>
  <w:style w:type="character" w:customStyle="1" w:styleId="WW8Num1z2">
    <w:name w:val="WW8Num1z2"/>
    <w:rsid w:val="00CC5EFB"/>
    <w:rPr>
      <w:rFonts w:ascii="Wingdings" w:hAnsi="Wingdings" w:hint="default"/>
    </w:rPr>
  </w:style>
  <w:style w:type="character" w:customStyle="1" w:styleId="WW8Num2z1">
    <w:name w:val="WW8Num2z1"/>
    <w:rsid w:val="00CC5EFB"/>
    <w:rPr>
      <w:rFonts w:ascii="Courier New" w:hAnsi="Courier New" w:cs="Courier New" w:hint="default"/>
    </w:rPr>
  </w:style>
  <w:style w:type="character" w:customStyle="1" w:styleId="WW8Num2z2">
    <w:name w:val="WW8Num2z2"/>
    <w:rsid w:val="00CC5EFB"/>
    <w:rPr>
      <w:rFonts w:ascii="Wingdings" w:hAnsi="Wingdings" w:hint="default"/>
    </w:rPr>
  </w:style>
  <w:style w:type="character" w:customStyle="1" w:styleId="WW8Num3z1">
    <w:name w:val="WW8Num3z1"/>
    <w:rsid w:val="00CC5EFB"/>
    <w:rPr>
      <w:rFonts w:ascii="Courier New" w:hAnsi="Courier New" w:cs="Courier New" w:hint="default"/>
    </w:rPr>
  </w:style>
  <w:style w:type="character" w:customStyle="1" w:styleId="WW8Num3z2">
    <w:name w:val="WW8Num3z2"/>
    <w:rsid w:val="00CC5EFB"/>
    <w:rPr>
      <w:rFonts w:ascii="Wingdings" w:hAnsi="Wingdings" w:hint="default"/>
    </w:rPr>
  </w:style>
  <w:style w:type="character" w:customStyle="1" w:styleId="WW8Num4z1">
    <w:name w:val="WW8Num4z1"/>
    <w:rsid w:val="00CC5EFB"/>
    <w:rPr>
      <w:rFonts w:ascii="Courier New" w:hAnsi="Courier New" w:cs="Courier New" w:hint="default"/>
    </w:rPr>
  </w:style>
  <w:style w:type="character" w:customStyle="1" w:styleId="WW8Num4z2">
    <w:name w:val="WW8Num4z2"/>
    <w:rsid w:val="00CC5EFB"/>
    <w:rPr>
      <w:rFonts w:ascii="Wingdings" w:hAnsi="Wingdings" w:hint="default"/>
    </w:rPr>
  </w:style>
  <w:style w:type="character" w:customStyle="1" w:styleId="WW8Num5z1">
    <w:name w:val="WW8Num5z1"/>
    <w:rsid w:val="00CC5EFB"/>
    <w:rPr>
      <w:rFonts w:ascii="Courier New" w:hAnsi="Courier New" w:cs="Courier New" w:hint="default"/>
    </w:rPr>
  </w:style>
  <w:style w:type="character" w:customStyle="1" w:styleId="WW8Num5z2">
    <w:name w:val="WW8Num5z2"/>
    <w:rsid w:val="00CC5EFB"/>
    <w:rPr>
      <w:rFonts w:ascii="Wingdings" w:hAnsi="Wingdings" w:hint="default"/>
    </w:rPr>
  </w:style>
  <w:style w:type="character" w:customStyle="1" w:styleId="WW8Num7z0">
    <w:name w:val="WW8Num7z0"/>
    <w:rsid w:val="00CC5EFB"/>
    <w:rPr>
      <w:rFonts w:ascii="Symbol" w:hAnsi="Symbol" w:hint="default"/>
    </w:rPr>
  </w:style>
  <w:style w:type="character" w:customStyle="1" w:styleId="WW8Num7z1">
    <w:name w:val="WW8Num7z1"/>
    <w:rsid w:val="00CC5EFB"/>
    <w:rPr>
      <w:rFonts w:ascii="Courier New" w:hAnsi="Courier New" w:cs="Courier New" w:hint="default"/>
    </w:rPr>
  </w:style>
  <w:style w:type="character" w:customStyle="1" w:styleId="WW8Num7z2">
    <w:name w:val="WW8Num7z2"/>
    <w:rsid w:val="00CC5EFB"/>
    <w:rPr>
      <w:rFonts w:ascii="Wingdings" w:hAnsi="Wingdings" w:hint="default"/>
    </w:rPr>
  </w:style>
  <w:style w:type="character" w:customStyle="1" w:styleId="WW8Num10z0">
    <w:name w:val="WW8Num10z0"/>
    <w:rsid w:val="00CC5EFB"/>
    <w:rPr>
      <w:rFonts w:ascii="Symbol" w:hAnsi="Symbol" w:hint="default"/>
    </w:rPr>
  </w:style>
  <w:style w:type="character" w:customStyle="1" w:styleId="WW8Num10z1">
    <w:name w:val="WW8Num10z1"/>
    <w:rsid w:val="00CC5EFB"/>
    <w:rPr>
      <w:rFonts w:ascii="Times New Roman" w:eastAsia="Calibri" w:hAnsi="Times New Roman" w:cs="Times New Roman" w:hint="default"/>
    </w:rPr>
  </w:style>
  <w:style w:type="character" w:customStyle="1" w:styleId="WW8Num10z2">
    <w:name w:val="WW8Num10z2"/>
    <w:rsid w:val="00CC5EFB"/>
    <w:rPr>
      <w:rFonts w:ascii="Wingdings" w:hAnsi="Wingdings" w:hint="default"/>
    </w:rPr>
  </w:style>
  <w:style w:type="character" w:customStyle="1" w:styleId="WW8Num10z4">
    <w:name w:val="WW8Num10z4"/>
    <w:rsid w:val="00CC5EFB"/>
    <w:rPr>
      <w:rFonts w:ascii="Courier New" w:hAnsi="Courier New" w:cs="Courier New" w:hint="default"/>
    </w:rPr>
  </w:style>
  <w:style w:type="character" w:customStyle="1" w:styleId="WW8Num11z1">
    <w:name w:val="WW8Num11z1"/>
    <w:rsid w:val="00CC5EFB"/>
    <w:rPr>
      <w:rFonts w:ascii="Courier New" w:hAnsi="Courier New" w:cs="Courier New" w:hint="default"/>
    </w:rPr>
  </w:style>
  <w:style w:type="character" w:customStyle="1" w:styleId="WW8Num11z2">
    <w:name w:val="WW8Num11z2"/>
    <w:rsid w:val="00CC5EFB"/>
    <w:rPr>
      <w:rFonts w:ascii="Wingdings" w:hAnsi="Wingdings" w:hint="default"/>
    </w:rPr>
  </w:style>
  <w:style w:type="character" w:customStyle="1" w:styleId="WW8Num12z1">
    <w:name w:val="WW8Num12z1"/>
    <w:rsid w:val="00CC5EFB"/>
    <w:rPr>
      <w:rFonts w:ascii="Courier New" w:hAnsi="Courier New" w:cs="Courier New" w:hint="default"/>
    </w:rPr>
  </w:style>
  <w:style w:type="character" w:customStyle="1" w:styleId="WW8Num12z2">
    <w:name w:val="WW8Num12z2"/>
    <w:rsid w:val="00CC5EFB"/>
    <w:rPr>
      <w:rFonts w:ascii="Wingdings" w:hAnsi="Wingdings" w:hint="default"/>
    </w:rPr>
  </w:style>
  <w:style w:type="character" w:customStyle="1" w:styleId="WW8Num13z1">
    <w:name w:val="WW8Num13z1"/>
    <w:rsid w:val="00CC5EFB"/>
    <w:rPr>
      <w:rFonts w:ascii="Courier New" w:hAnsi="Courier New" w:cs="Courier New" w:hint="default"/>
    </w:rPr>
  </w:style>
  <w:style w:type="character" w:customStyle="1" w:styleId="WW8Num13z2">
    <w:name w:val="WW8Num13z2"/>
    <w:rsid w:val="00CC5EFB"/>
    <w:rPr>
      <w:rFonts w:ascii="Wingdings" w:hAnsi="Wingdings" w:hint="default"/>
    </w:rPr>
  </w:style>
  <w:style w:type="character" w:customStyle="1" w:styleId="WW8Num14z1">
    <w:name w:val="WW8Num14z1"/>
    <w:rsid w:val="00CC5EFB"/>
    <w:rPr>
      <w:rFonts w:ascii="Courier New" w:hAnsi="Courier New" w:cs="Courier New" w:hint="default"/>
    </w:rPr>
  </w:style>
  <w:style w:type="character" w:customStyle="1" w:styleId="WW8Num14z2">
    <w:name w:val="WW8Num14z2"/>
    <w:rsid w:val="00CC5EFB"/>
    <w:rPr>
      <w:rFonts w:ascii="Wingdings" w:hAnsi="Wingdings" w:hint="default"/>
    </w:rPr>
  </w:style>
  <w:style w:type="character" w:customStyle="1" w:styleId="WW8Num15z1">
    <w:name w:val="WW8Num15z1"/>
    <w:rsid w:val="00CC5EFB"/>
    <w:rPr>
      <w:rFonts w:ascii="Courier New" w:hAnsi="Courier New" w:cs="Courier New" w:hint="default"/>
    </w:rPr>
  </w:style>
  <w:style w:type="character" w:customStyle="1" w:styleId="WW8Num15z2">
    <w:name w:val="WW8Num15z2"/>
    <w:rsid w:val="00CC5EFB"/>
    <w:rPr>
      <w:rFonts w:ascii="Wingdings" w:hAnsi="Wingdings" w:hint="default"/>
    </w:rPr>
  </w:style>
  <w:style w:type="character" w:customStyle="1" w:styleId="WW8Num16z1">
    <w:name w:val="WW8Num16z1"/>
    <w:rsid w:val="00CC5EFB"/>
    <w:rPr>
      <w:rFonts w:ascii="Courier New" w:hAnsi="Courier New" w:cs="Courier New" w:hint="default"/>
    </w:rPr>
  </w:style>
  <w:style w:type="character" w:customStyle="1" w:styleId="WW8Num16z2">
    <w:name w:val="WW8Num16z2"/>
    <w:rsid w:val="00CC5EFB"/>
    <w:rPr>
      <w:rFonts w:ascii="Wingdings" w:hAnsi="Wingdings" w:hint="default"/>
    </w:rPr>
  </w:style>
  <w:style w:type="character" w:customStyle="1" w:styleId="WW8Num18z1">
    <w:name w:val="WW8Num18z1"/>
    <w:rsid w:val="00CC5EFB"/>
    <w:rPr>
      <w:rFonts w:ascii="Courier New" w:hAnsi="Courier New" w:cs="Courier New" w:hint="default"/>
    </w:rPr>
  </w:style>
  <w:style w:type="character" w:customStyle="1" w:styleId="WW8Num18z2">
    <w:name w:val="WW8Num18z2"/>
    <w:rsid w:val="00CC5EFB"/>
    <w:rPr>
      <w:rFonts w:ascii="Wingdings" w:hAnsi="Wingdings" w:hint="default"/>
    </w:rPr>
  </w:style>
  <w:style w:type="character" w:customStyle="1" w:styleId="WW8Num19z1">
    <w:name w:val="WW8Num19z1"/>
    <w:rsid w:val="00CC5EFB"/>
    <w:rPr>
      <w:rFonts w:ascii="Courier New" w:hAnsi="Courier New" w:cs="Courier New" w:hint="default"/>
    </w:rPr>
  </w:style>
  <w:style w:type="character" w:customStyle="1" w:styleId="WW8Num19z2">
    <w:name w:val="WW8Num19z2"/>
    <w:rsid w:val="00CC5EFB"/>
    <w:rPr>
      <w:rFonts w:ascii="Wingdings" w:hAnsi="Wingdings" w:hint="default"/>
    </w:rPr>
  </w:style>
  <w:style w:type="character" w:customStyle="1" w:styleId="WW8Num23z1">
    <w:name w:val="WW8Num23z1"/>
    <w:rsid w:val="00CC5EFB"/>
    <w:rPr>
      <w:rFonts w:ascii="Courier New" w:hAnsi="Courier New" w:cs="Courier New" w:hint="default"/>
    </w:rPr>
  </w:style>
  <w:style w:type="character" w:customStyle="1" w:styleId="WW8Num23z2">
    <w:name w:val="WW8Num23z2"/>
    <w:rsid w:val="00CC5EFB"/>
    <w:rPr>
      <w:rFonts w:ascii="Wingdings" w:hAnsi="Wingdings" w:hint="default"/>
    </w:rPr>
  </w:style>
  <w:style w:type="character" w:customStyle="1" w:styleId="WW8Num27z1">
    <w:name w:val="WW8Num27z1"/>
    <w:rsid w:val="00CC5EFB"/>
    <w:rPr>
      <w:rFonts w:ascii="Courier New" w:hAnsi="Courier New" w:cs="Courier New" w:hint="default"/>
    </w:rPr>
  </w:style>
  <w:style w:type="character" w:customStyle="1" w:styleId="WW8Num27z2">
    <w:name w:val="WW8Num27z2"/>
    <w:rsid w:val="00CC5EFB"/>
    <w:rPr>
      <w:rFonts w:ascii="Wingdings" w:hAnsi="Wingdings" w:hint="default"/>
    </w:rPr>
  </w:style>
  <w:style w:type="character" w:customStyle="1" w:styleId="WW8Num28z1">
    <w:name w:val="WW8Num28z1"/>
    <w:rsid w:val="00CC5EFB"/>
    <w:rPr>
      <w:rFonts w:ascii="Courier New" w:hAnsi="Courier New" w:cs="Courier New" w:hint="default"/>
    </w:rPr>
  </w:style>
  <w:style w:type="character" w:customStyle="1" w:styleId="WW8Num28z2">
    <w:name w:val="WW8Num28z2"/>
    <w:rsid w:val="00CC5EFB"/>
    <w:rPr>
      <w:rFonts w:ascii="Wingdings" w:hAnsi="Wingdings" w:hint="default"/>
    </w:rPr>
  </w:style>
  <w:style w:type="character" w:customStyle="1" w:styleId="WW8Num29z1">
    <w:name w:val="WW8Num29z1"/>
    <w:rsid w:val="00CC5EFB"/>
    <w:rPr>
      <w:rFonts w:ascii="Courier New" w:hAnsi="Courier New" w:cs="Courier New" w:hint="default"/>
    </w:rPr>
  </w:style>
  <w:style w:type="character" w:customStyle="1" w:styleId="WW8Num29z2">
    <w:name w:val="WW8Num29z2"/>
    <w:rsid w:val="00CC5EFB"/>
    <w:rPr>
      <w:rFonts w:ascii="Wingdings" w:hAnsi="Wingdings" w:hint="default"/>
    </w:rPr>
  </w:style>
  <w:style w:type="character" w:customStyle="1" w:styleId="WW8Num30z1">
    <w:name w:val="WW8Num30z1"/>
    <w:rsid w:val="00CC5EFB"/>
    <w:rPr>
      <w:rFonts w:ascii="Courier New" w:hAnsi="Courier New" w:cs="Courier New" w:hint="default"/>
    </w:rPr>
  </w:style>
  <w:style w:type="character" w:customStyle="1" w:styleId="WW8Num30z2">
    <w:name w:val="WW8Num30z2"/>
    <w:rsid w:val="00CC5EFB"/>
    <w:rPr>
      <w:rFonts w:ascii="Wingdings" w:hAnsi="Wingdings" w:hint="default"/>
    </w:rPr>
  </w:style>
  <w:style w:type="character" w:customStyle="1" w:styleId="WW8Num31z1">
    <w:name w:val="WW8Num31z1"/>
    <w:rsid w:val="00CC5EFB"/>
    <w:rPr>
      <w:rFonts w:ascii="Courier New" w:hAnsi="Courier New" w:cs="Courier New" w:hint="default"/>
    </w:rPr>
  </w:style>
  <w:style w:type="character" w:customStyle="1" w:styleId="WW8Num31z2">
    <w:name w:val="WW8Num31z2"/>
    <w:rsid w:val="00CC5EFB"/>
    <w:rPr>
      <w:rFonts w:ascii="Wingdings" w:hAnsi="Wingdings" w:hint="default"/>
    </w:rPr>
  </w:style>
  <w:style w:type="character" w:customStyle="1" w:styleId="WW8Num33z0">
    <w:name w:val="WW8Num33z0"/>
    <w:rsid w:val="00CC5EFB"/>
    <w:rPr>
      <w:rFonts w:ascii="Symbol" w:hAnsi="Symbol" w:hint="default"/>
    </w:rPr>
  </w:style>
  <w:style w:type="character" w:customStyle="1" w:styleId="WW8Num33z1">
    <w:name w:val="WW8Num33z1"/>
    <w:rsid w:val="00CC5EFB"/>
    <w:rPr>
      <w:rFonts w:ascii="Courier New" w:hAnsi="Courier New" w:cs="Courier New" w:hint="default"/>
    </w:rPr>
  </w:style>
  <w:style w:type="character" w:customStyle="1" w:styleId="WW8Num33z2">
    <w:name w:val="WW8Num33z2"/>
    <w:rsid w:val="00CC5EFB"/>
    <w:rPr>
      <w:rFonts w:ascii="Wingdings" w:hAnsi="Wingdings" w:hint="default"/>
    </w:rPr>
  </w:style>
  <w:style w:type="character" w:customStyle="1" w:styleId="WW8Num36z1">
    <w:name w:val="WW8Num36z1"/>
    <w:rsid w:val="00CC5EFB"/>
    <w:rPr>
      <w:rFonts w:ascii="Courier New" w:hAnsi="Courier New" w:cs="Courier New" w:hint="default"/>
    </w:rPr>
  </w:style>
  <w:style w:type="character" w:customStyle="1" w:styleId="WW8Num36z2">
    <w:name w:val="WW8Num36z2"/>
    <w:rsid w:val="00CC5EFB"/>
    <w:rPr>
      <w:rFonts w:ascii="Wingdings" w:hAnsi="Wingdings" w:hint="default"/>
    </w:rPr>
  </w:style>
  <w:style w:type="character" w:customStyle="1" w:styleId="WW8Num37z1">
    <w:name w:val="WW8Num37z1"/>
    <w:rsid w:val="00CC5EFB"/>
    <w:rPr>
      <w:rFonts w:ascii="Courier New" w:hAnsi="Courier New" w:cs="Courier New" w:hint="default"/>
    </w:rPr>
  </w:style>
  <w:style w:type="character" w:customStyle="1" w:styleId="WW8Num37z2">
    <w:name w:val="WW8Num37z2"/>
    <w:rsid w:val="00CC5EFB"/>
    <w:rPr>
      <w:rFonts w:ascii="Wingdings" w:hAnsi="Wingdings" w:hint="default"/>
    </w:rPr>
  </w:style>
  <w:style w:type="character" w:customStyle="1" w:styleId="WW8Num38z1">
    <w:name w:val="WW8Num38z1"/>
    <w:rsid w:val="00CC5EFB"/>
    <w:rPr>
      <w:rFonts w:ascii="Courier New" w:hAnsi="Courier New" w:cs="Courier New" w:hint="default"/>
    </w:rPr>
  </w:style>
  <w:style w:type="character" w:customStyle="1" w:styleId="WW8Num38z2">
    <w:name w:val="WW8Num38z2"/>
    <w:rsid w:val="00CC5EFB"/>
    <w:rPr>
      <w:rFonts w:ascii="Wingdings" w:hAnsi="Wingdings" w:hint="default"/>
    </w:rPr>
  </w:style>
  <w:style w:type="character" w:customStyle="1" w:styleId="WW8Num39z1">
    <w:name w:val="WW8Num39z1"/>
    <w:rsid w:val="00CC5EFB"/>
    <w:rPr>
      <w:rFonts w:ascii="Courier New" w:hAnsi="Courier New" w:cs="Courier New" w:hint="default"/>
    </w:rPr>
  </w:style>
  <w:style w:type="character" w:customStyle="1" w:styleId="WW8Num39z2">
    <w:name w:val="WW8Num39z2"/>
    <w:rsid w:val="00CC5EFB"/>
    <w:rPr>
      <w:rFonts w:ascii="Wingdings" w:hAnsi="Wingdings" w:hint="default"/>
    </w:rPr>
  </w:style>
  <w:style w:type="character" w:customStyle="1" w:styleId="WW8Num40z1">
    <w:name w:val="WW8Num40z1"/>
    <w:rsid w:val="00CC5EFB"/>
    <w:rPr>
      <w:rFonts w:ascii="Courier New" w:hAnsi="Courier New" w:cs="Courier New" w:hint="default"/>
    </w:rPr>
  </w:style>
  <w:style w:type="character" w:customStyle="1" w:styleId="WW8Num40z2">
    <w:name w:val="WW8Num40z2"/>
    <w:rsid w:val="00CC5EFB"/>
    <w:rPr>
      <w:rFonts w:ascii="Wingdings" w:hAnsi="Wingdings" w:hint="default"/>
    </w:rPr>
  </w:style>
  <w:style w:type="character" w:customStyle="1" w:styleId="WW8Num41z1">
    <w:name w:val="WW8Num41z1"/>
    <w:rsid w:val="00CC5EFB"/>
    <w:rPr>
      <w:rFonts w:ascii="Courier New" w:hAnsi="Courier New" w:cs="Courier New" w:hint="default"/>
    </w:rPr>
  </w:style>
  <w:style w:type="character" w:customStyle="1" w:styleId="WW8Num41z2">
    <w:name w:val="WW8Num41z2"/>
    <w:rsid w:val="00CC5EFB"/>
    <w:rPr>
      <w:rFonts w:ascii="Wingdings" w:hAnsi="Wingdings" w:hint="default"/>
    </w:rPr>
  </w:style>
  <w:style w:type="character" w:customStyle="1" w:styleId="WW8Num42z1">
    <w:name w:val="WW8Num42z1"/>
    <w:rsid w:val="00CC5EFB"/>
    <w:rPr>
      <w:rFonts w:ascii="Courier New" w:hAnsi="Courier New" w:cs="Courier New" w:hint="default"/>
    </w:rPr>
  </w:style>
  <w:style w:type="character" w:customStyle="1" w:styleId="WW8Num42z2">
    <w:name w:val="WW8Num42z2"/>
    <w:rsid w:val="00CC5EFB"/>
    <w:rPr>
      <w:rFonts w:ascii="Wingdings" w:hAnsi="Wingdings" w:hint="default"/>
    </w:rPr>
  </w:style>
  <w:style w:type="character" w:customStyle="1" w:styleId="WW8Num43z1">
    <w:name w:val="WW8Num43z1"/>
    <w:rsid w:val="00CC5EFB"/>
    <w:rPr>
      <w:rFonts w:ascii="Courier New" w:hAnsi="Courier New" w:cs="Courier New" w:hint="default"/>
    </w:rPr>
  </w:style>
  <w:style w:type="character" w:customStyle="1" w:styleId="WW8Num43z2">
    <w:name w:val="WW8Num43z2"/>
    <w:rsid w:val="00CC5EFB"/>
    <w:rPr>
      <w:rFonts w:ascii="Wingdings" w:hAnsi="Wingdings" w:hint="default"/>
    </w:rPr>
  </w:style>
  <w:style w:type="character" w:customStyle="1" w:styleId="WW8Num44z1">
    <w:name w:val="WW8Num44z1"/>
    <w:rsid w:val="00CC5EFB"/>
    <w:rPr>
      <w:rFonts w:ascii="Courier New" w:hAnsi="Courier New" w:cs="Courier New" w:hint="default"/>
    </w:rPr>
  </w:style>
  <w:style w:type="character" w:customStyle="1" w:styleId="WW8Num44z2">
    <w:name w:val="WW8Num44z2"/>
    <w:rsid w:val="00CC5EFB"/>
    <w:rPr>
      <w:rFonts w:ascii="Wingdings" w:hAnsi="Wingdings" w:hint="default"/>
    </w:rPr>
  </w:style>
  <w:style w:type="character" w:customStyle="1" w:styleId="19">
    <w:name w:val="Основной шрифт абзаца1"/>
    <w:rsid w:val="00CC5EFB"/>
  </w:style>
  <w:style w:type="character" w:customStyle="1" w:styleId="22">
    <w:name w:val="Основной текст с отступом 2 Знак"/>
    <w:basedOn w:val="19"/>
    <w:rsid w:val="00CC5EF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30">
    <w:name w:val="Основной текст (13)_"/>
    <w:basedOn w:val="19"/>
    <w:rsid w:val="00CC5EFB"/>
    <w:rPr>
      <w:rFonts w:ascii="Sylfaen" w:hAnsi="Sylfaen" w:cs="Sylfaen" w:hint="default"/>
      <w:sz w:val="57"/>
      <w:szCs w:val="57"/>
      <w:shd w:val="clear" w:color="auto" w:fill="FFFFFF"/>
    </w:rPr>
  </w:style>
  <w:style w:type="character" w:customStyle="1" w:styleId="220">
    <w:name w:val="Заголовок №2 (2)_"/>
    <w:basedOn w:val="19"/>
    <w:rsid w:val="00CC5EFB"/>
    <w:rPr>
      <w:b/>
      <w:bCs/>
      <w:sz w:val="35"/>
      <w:szCs w:val="35"/>
      <w:shd w:val="clear" w:color="auto" w:fill="FFFFFF"/>
    </w:rPr>
  </w:style>
  <w:style w:type="character" w:customStyle="1" w:styleId="133">
    <w:name w:val="Основной текст (13)3"/>
    <w:basedOn w:val="130"/>
    <w:rsid w:val="00CC5EFB"/>
    <w:rPr>
      <w:rFonts w:ascii="Sylfaen" w:hAnsi="Sylfaen" w:cs="Sylfaen" w:hint="default"/>
      <w:sz w:val="57"/>
      <w:szCs w:val="57"/>
      <w:shd w:val="clear" w:color="auto" w:fill="FFFFFF"/>
    </w:rPr>
  </w:style>
  <w:style w:type="character" w:customStyle="1" w:styleId="1a">
    <w:name w:val="Основной текст Знак1"/>
    <w:basedOn w:val="19"/>
    <w:rsid w:val="00CC5EFB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132">
    <w:name w:val="Основной текст (13)2"/>
    <w:basedOn w:val="130"/>
    <w:rsid w:val="00CC5EFB"/>
    <w:rPr>
      <w:rFonts w:ascii="Sylfaen" w:hAnsi="Sylfaen" w:cs="Sylfaen" w:hint="default"/>
      <w:spacing w:val="0"/>
      <w:sz w:val="57"/>
      <w:szCs w:val="57"/>
      <w:shd w:val="clear" w:color="auto" w:fill="FFFFFF"/>
    </w:rPr>
  </w:style>
  <w:style w:type="character" w:customStyle="1" w:styleId="134">
    <w:name w:val="Основной текст (13)"/>
    <w:basedOn w:val="130"/>
    <w:rsid w:val="00CC5EFB"/>
    <w:rPr>
      <w:rFonts w:ascii="Sylfaen" w:hAnsi="Sylfaen" w:cs="Sylfaen" w:hint="default"/>
      <w:spacing w:val="0"/>
      <w:sz w:val="57"/>
      <w:szCs w:val="57"/>
      <w:shd w:val="clear" w:color="auto" w:fill="FFFFFF"/>
    </w:rPr>
  </w:style>
  <w:style w:type="character" w:customStyle="1" w:styleId="1pt3">
    <w:name w:val="Основной текст + Интервал 1 pt3"/>
    <w:basedOn w:val="19"/>
    <w:rsid w:val="00CC5EFB"/>
    <w:rPr>
      <w:rFonts w:ascii="Times New Roman" w:hAnsi="Times New Roman" w:cs="Times New Roman" w:hint="default"/>
      <w:spacing w:val="30"/>
      <w:sz w:val="37"/>
      <w:szCs w:val="37"/>
    </w:rPr>
  </w:style>
  <w:style w:type="character" w:customStyle="1" w:styleId="17pt">
    <w:name w:val="Основной текст + 17 pt"/>
    <w:basedOn w:val="19"/>
    <w:rsid w:val="00CC5EFB"/>
    <w:rPr>
      <w:rFonts w:ascii="Times New Roman" w:hAnsi="Times New Roman" w:cs="Times New Roman" w:hint="default"/>
      <w:b/>
      <w:bCs/>
      <w:spacing w:val="0"/>
      <w:sz w:val="34"/>
      <w:szCs w:val="34"/>
    </w:rPr>
  </w:style>
  <w:style w:type="character" w:customStyle="1" w:styleId="224">
    <w:name w:val="Заголовок №2 (2)4"/>
    <w:basedOn w:val="220"/>
    <w:rsid w:val="00CC5EFB"/>
    <w:rPr>
      <w:b w:val="0"/>
      <w:bCs w:val="0"/>
      <w:sz w:val="35"/>
      <w:szCs w:val="35"/>
      <w:shd w:val="clear" w:color="auto" w:fill="FFFFFF"/>
    </w:rPr>
  </w:style>
  <w:style w:type="character" w:customStyle="1" w:styleId="22183">
    <w:name w:val="Заголовок №2 (2) + 183"/>
    <w:basedOn w:val="220"/>
    <w:rsid w:val="00CC5EFB"/>
    <w:rPr>
      <w:b w:val="0"/>
      <w:bCs w:val="0"/>
      <w:sz w:val="37"/>
      <w:szCs w:val="37"/>
      <w:shd w:val="clear" w:color="auto" w:fill="FFFFFF"/>
    </w:rPr>
  </w:style>
  <w:style w:type="character" w:customStyle="1" w:styleId="0pt2">
    <w:name w:val="Основной текст + Интервал 0 pt2"/>
    <w:basedOn w:val="19"/>
    <w:rsid w:val="00CC5EFB"/>
    <w:rPr>
      <w:rFonts w:ascii="Times New Roman" w:hAnsi="Times New Roman" w:cs="Times New Roman" w:hint="default"/>
      <w:spacing w:val="10"/>
      <w:sz w:val="37"/>
      <w:szCs w:val="37"/>
    </w:rPr>
  </w:style>
  <w:style w:type="character" w:customStyle="1" w:styleId="0pt1">
    <w:name w:val="Основной текст + Интервал 0 pt1"/>
    <w:basedOn w:val="19"/>
    <w:rsid w:val="00CC5EFB"/>
    <w:rPr>
      <w:rFonts w:ascii="Times New Roman" w:hAnsi="Times New Roman" w:cs="Times New Roman" w:hint="default"/>
      <w:spacing w:val="10"/>
      <w:sz w:val="37"/>
      <w:szCs w:val="37"/>
    </w:rPr>
  </w:style>
  <w:style w:type="character" w:customStyle="1" w:styleId="FontStyle17">
    <w:name w:val="Font Style17"/>
    <w:rsid w:val="00CC5EFB"/>
    <w:rPr>
      <w:rFonts w:ascii="Lucida Sans Unicode" w:hAnsi="Lucida Sans Unicode" w:cs="Lucida Sans Unicode" w:hint="default"/>
      <w:b/>
      <w:bCs/>
      <w:sz w:val="16"/>
      <w:szCs w:val="16"/>
    </w:rPr>
  </w:style>
  <w:style w:type="character" w:customStyle="1" w:styleId="FontStyle22">
    <w:name w:val="Font Style22"/>
    <w:rsid w:val="00CC5EF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3">
    <w:name w:val="Font Style23"/>
    <w:rsid w:val="00CC5EFB"/>
    <w:rPr>
      <w:rFonts w:ascii="Times New Roman" w:hAnsi="Times New Roman" w:cs="Times New Roman" w:hint="default"/>
      <w:sz w:val="18"/>
      <w:szCs w:val="18"/>
    </w:rPr>
  </w:style>
  <w:style w:type="character" w:customStyle="1" w:styleId="FontStyle24">
    <w:name w:val="Font Style24"/>
    <w:rsid w:val="00CC5EF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0">
    <w:name w:val="Font Style20"/>
    <w:rsid w:val="00CC5EFB"/>
    <w:rPr>
      <w:rFonts w:ascii="Times New Roman" w:hAnsi="Times New Roman" w:cs="Times New Roman" w:hint="default"/>
      <w:sz w:val="22"/>
      <w:szCs w:val="22"/>
    </w:rPr>
  </w:style>
  <w:style w:type="character" w:customStyle="1" w:styleId="FontStyle21">
    <w:name w:val="Font Style21"/>
    <w:rsid w:val="00CC5EFB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6">
    <w:name w:val="Font Style26"/>
    <w:rsid w:val="00CC5EFB"/>
    <w:rPr>
      <w:rFonts w:ascii="Times New Roman" w:hAnsi="Times New Roman" w:cs="Times New Roman" w:hint="default"/>
      <w:sz w:val="20"/>
      <w:szCs w:val="20"/>
    </w:rPr>
  </w:style>
  <w:style w:type="character" w:customStyle="1" w:styleId="FontStyle25">
    <w:name w:val="Font Style25"/>
    <w:rsid w:val="00CC5EFB"/>
    <w:rPr>
      <w:rFonts w:ascii="Times New Roman" w:hAnsi="Times New Roman" w:cs="Times New Roman" w:hint="default"/>
      <w:sz w:val="16"/>
      <w:szCs w:val="16"/>
    </w:rPr>
  </w:style>
  <w:style w:type="character" w:customStyle="1" w:styleId="FontStyle27">
    <w:name w:val="Font Style27"/>
    <w:rsid w:val="00CC5EFB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1">
    <w:name w:val="Font Style41"/>
    <w:rsid w:val="00CC5EFB"/>
    <w:rPr>
      <w:rFonts w:ascii="Franklin Gothic Medium" w:hAnsi="Franklin Gothic Medium" w:cs="Franklin Gothic Medium" w:hint="default"/>
      <w:b/>
      <w:bCs/>
      <w:spacing w:val="20"/>
      <w:sz w:val="12"/>
      <w:szCs w:val="12"/>
    </w:rPr>
  </w:style>
  <w:style w:type="character" w:customStyle="1" w:styleId="FontStyle28">
    <w:name w:val="Font Style28"/>
    <w:rsid w:val="00CC5EFB"/>
    <w:rPr>
      <w:rFonts w:ascii="Franklin Gothic Medium" w:hAnsi="Franklin Gothic Medium" w:cs="Franklin Gothic Medium" w:hint="default"/>
      <w:b/>
      <w:bCs/>
      <w:sz w:val="14"/>
      <w:szCs w:val="14"/>
    </w:rPr>
  </w:style>
  <w:style w:type="character" w:customStyle="1" w:styleId="FontStyle29">
    <w:name w:val="Font Style29"/>
    <w:rsid w:val="00CC5EFB"/>
    <w:rPr>
      <w:rFonts w:ascii="Arial Narrow" w:hAnsi="Arial Narrow" w:cs="Arial Narrow" w:hint="default"/>
      <w:i/>
      <w:iCs/>
      <w:sz w:val="20"/>
      <w:szCs w:val="20"/>
    </w:rPr>
  </w:style>
  <w:style w:type="character" w:customStyle="1" w:styleId="FontStyle18">
    <w:name w:val="Font Style18"/>
    <w:rsid w:val="00CC5EF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0">
    <w:name w:val="Font Style30"/>
    <w:rsid w:val="00CC5EFB"/>
    <w:rPr>
      <w:rFonts w:ascii="Times New Roman" w:hAnsi="Times New Roman" w:cs="Times New Roman" w:hint="default"/>
      <w:b/>
      <w:bCs/>
      <w:spacing w:val="10"/>
      <w:sz w:val="16"/>
      <w:szCs w:val="16"/>
    </w:rPr>
  </w:style>
  <w:style w:type="character" w:customStyle="1" w:styleId="afa">
    <w:name w:val="Без интервала Знак"/>
    <w:basedOn w:val="19"/>
    <w:rsid w:val="00CC5EFB"/>
    <w:rPr>
      <w:rFonts w:ascii="Calibri" w:eastAsia="Calibri" w:hAnsi="Calibri" w:cs="Times New Roman" w:hint="default"/>
      <w:sz w:val="22"/>
      <w:szCs w:val="22"/>
      <w:lang w:val="ru-RU" w:eastAsia="ar-SA" w:bidi="ar-SA"/>
    </w:rPr>
  </w:style>
  <w:style w:type="character" w:customStyle="1" w:styleId="c14">
    <w:name w:val="c14"/>
    <w:basedOn w:val="19"/>
    <w:rsid w:val="00CC5EFB"/>
  </w:style>
  <w:style w:type="character" w:customStyle="1" w:styleId="21">
    <w:name w:val="Основной текст Знак2"/>
    <w:basedOn w:val="a0"/>
    <w:link w:val="aa"/>
    <w:semiHidden/>
    <w:locked/>
    <w:rsid w:val="00CC5EFB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1">
    <w:name w:val="Верхний колонтитул Знак1"/>
    <w:basedOn w:val="a0"/>
    <w:link w:val="a6"/>
    <w:semiHidden/>
    <w:locked/>
    <w:rsid w:val="00CC5EF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Нижний колонтитул Знак1"/>
    <w:basedOn w:val="a0"/>
    <w:link w:val="a8"/>
    <w:semiHidden/>
    <w:locked/>
    <w:rsid w:val="00CC5EF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Название Знак1"/>
    <w:basedOn w:val="a0"/>
    <w:link w:val="af"/>
    <w:locked/>
    <w:rsid w:val="00CC5EFB"/>
    <w:rPr>
      <w:rFonts w:ascii="Times New Roman" w:eastAsia="Times New Roman" w:hAnsi="Times New Roman" w:cs="Times New Roman"/>
      <w:b/>
      <w:sz w:val="24"/>
      <w:szCs w:val="20"/>
      <w:lang w:val="en-US" w:eastAsia="ar-SA"/>
    </w:rPr>
  </w:style>
  <w:style w:type="character" w:customStyle="1" w:styleId="13">
    <w:name w:val="Подзаголовок Знак1"/>
    <w:basedOn w:val="a0"/>
    <w:link w:val="ad"/>
    <w:locked/>
    <w:rsid w:val="00CC5EFB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15">
    <w:name w:val="Текст выноски Знак1"/>
    <w:basedOn w:val="a0"/>
    <w:link w:val="af1"/>
    <w:semiHidden/>
    <w:locked/>
    <w:rsid w:val="00CC5EF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CC5EF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8">
    <w:name w:val="c8"/>
    <w:basedOn w:val="a0"/>
    <w:rsid w:val="00CC5EFB"/>
  </w:style>
  <w:style w:type="character" w:customStyle="1" w:styleId="c5">
    <w:name w:val="c5"/>
    <w:basedOn w:val="a0"/>
    <w:rsid w:val="00CC5EFB"/>
  </w:style>
  <w:style w:type="character" w:customStyle="1" w:styleId="c21">
    <w:name w:val="c21"/>
    <w:basedOn w:val="a0"/>
    <w:rsid w:val="00CC5EFB"/>
  </w:style>
  <w:style w:type="table" w:styleId="afb">
    <w:name w:val="Table Grid"/>
    <w:basedOn w:val="a1"/>
    <w:uiPriority w:val="59"/>
    <w:rsid w:val="00CC5EFB"/>
    <w:pPr>
      <w:spacing w:beforeAutospacing="1" w:after="0" w:afterAutospacing="1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uiPriority w:val="99"/>
    <w:rsid w:val="00CC5EFB"/>
    <w:pPr>
      <w:widowControl w:val="0"/>
      <w:suppressAutoHyphens w:val="0"/>
      <w:autoSpaceDE w:val="0"/>
      <w:autoSpaceDN w:val="0"/>
      <w:adjustRightInd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42">
    <w:name w:val="Font Style42"/>
    <w:uiPriority w:val="99"/>
    <w:rsid w:val="00CC5EF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uiPriority w:val="99"/>
    <w:rsid w:val="00CC5EF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CC5EFB"/>
    <w:rPr>
      <w:rFonts w:ascii="Times New Roman" w:hAnsi="Times New Roman" w:cs="Times New Roman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6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F7E54-5725-4EC6-A854-863FE68CF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36215</Words>
  <Characters>206427</Characters>
  <Application>Microsoft Office Word</Application>
  <DocSecurity>0</DocSecurity>
  <Lines>1720</Lines>
  <Paragraphs>484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Ивановна</cp:lastModifiedBy>
  <cp:revision>9</cp:revision>
  <dcterms:created xsi:type="dcterms:W3CDTF">2018-08-26T16:48:00Z</dcterms:created>
  <dcterms:modified xsi:type="dcterms:W3CDTF">2018-09-07T11:18:00Z</dcterms:modified>
</cp:coreProperties>
</file>